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4D96" w14:textId="584BCB0F" w:rsidR="001148AC" w:rsidRPr="00924D6B" w:rsidRDefault="00924D6B" w:rsidP="00924D6B">
      <w:pPr>
        <w:spacing w:before="30"/>
        <w:ind w:left="2880" w:right="2266"/>
        <w:jc w:val="center"/>
        <w:rPr>
          <w:rFonts w:asciiTheme="majorHAnsi" w:eastAsia="Arial" w:hAnsiTheme="majorHAnsi" w:cs="Arial"/>
          <w:sz w:val="48"/>
          <w:szCs w:val="48"/>
        </w:rPr>
      </w:pPr>
      <w:r w:rsidRPr="00924D6B">
        <w:rPr>
          <w:rFonts w:asciiTheme="majorHAnsi" w:hAnsiTheme="majorHAnsi"/>
        </w:rPr>
        <w:pict w14:anchorId="47757E1C">
          <v:group id="_x0000_s1042" style="position:absolute;left:0;text-align:left;margin-left:25.05pt;margin-top:46.75pt;width:558.95pt;height:83.2pt;z-index:-251659776;mso-position-horizontal-relative:page;mso-position-vertical-relative:page" coordorigin="501,546" coordsize="11179,2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511;top:590;width:11160;height:552" filled="t" fillcolor="#c0504d [3205]">
              <v:imagedata r:id="rId7" o:title=""/>
            </v:shape>
            <v:shape id="_x0000_s1055" style="position:absolute;left:513;top:556;width:11157;height:450" coordorigin="513,556" coordsize="11157,450" path="m513,1006r11157,l11670,556,513,556r,450xe" fillcolor="#c0504d [3205]" stroked="f">
              <v:path arrowok="t"/>
            </v:shape>
            <v:shape id="_x0000_s1054" type="#_x0000_t75" style="position:absolute;left:1166;top:742;width:494;height:550" filled="t" fillcolor="#c0504d [3205]">
              <v:imagedata r:id="rId8" o:title=""/>
            </v:shape>
            <v:shape id="_x0000_s1053" type="#_x0000_t75" style="position:absolute;left:1286;top:950;width:293;height:134" filled="t" fillcolor="#c0504d [3205]">
              <v:imagedata r:id="rId9" o:title=""/>
            </v:shape>
            <v:shape id="_x0000_s1052" style="position:absolute;left:1168;top:707;width:490;height:547" coordorigin="1168,707" coordsize="490,547" path="m1168,980r245,274l1658,980,1413,707,1168,980xe" fillcolor="#c0504d [3205]" stroked="f">
              <v:path arrowok="t"/>
            </v:shape>
            <v:shape id="_x0000_s1051" type="#_x0000_t75" style="position:absolute;left:1289;top:917;width:288;height:130" filled="t" fillcolor="#c0504d [3205]">
              <v:imagedata r:id="rId10" o:title=""/>
            </v:shape>
            <v:shape id="_x0000_s1050" type="#_x0000_t75" style="position:absolute;left:509;top:1039;width:11162;height:1937" filled="t" fillcolor="#c0504d [3205]">
              <v:imagedata r:id="rId11" o:title=""/>
            </v:shape>
            <v:shape id="_x0000_s1049" type="#_x0000_t75" style="position:absolute;left:509;top:1114;width:11160;height:1793" filled="t" fillcolor="#c0504d [3205]">
              <v:imagedata r:id="rId12" o:title=""/>
            </v:shape>
            <v:shape id="_x0000_s1048" style="position:absolute;left:511;top:1006;width:11157;height:1933" coordorigin="511,1006" coordsize="11157,1933" path="m511,2938r11157,l11668,1006r-11157,l511,2938xe" fillcolor="#c0504d [3205]" stroked="f">
              <v:path arrowok="t"/>
            </v:shape>
            <v:shape id="_x0000_s1047" type="#_x0000_t75" style="position:absolute;left:511;top:1080;width:11155;height:1788" filled="t" fillcolor="#c0504d [3205]">
              <v:imagedata r:id="rId13" o:title=""/>
            </v:shape>
            <v:shape id="_x0000_s1046" type="#_x0000_t75" style="position:absolute;left:1212;top:742;width:487;height:550" filled="t" fillcolor="#c0504d [3205]">
              <v:imagedata r:id="rId14" o:title=""/>
            </v:shape>
            <v:shape id="_x0000_s1045" type="#_x0000_t75" style="position:absolute;left:1332;top:950;width:293;height:134" filled="t" fillcolor="#c0504d [3205]">
              <v:imagedata r:id="rId15" o:title=""/>
            </v:shape>
            <v:shape id="_x0000_s1044" style="position:absolute;left:1215;top:707;width:481;height:547" coordorigin="1215,707" coordsize="481,547" path="m1215,980r241,274l1696,980,1456,707,1215,980xe" fillcolor="#c0504d [3205]" stroked="f">
              <v:path arrowok="t"/>
            </v:shape>
            <v:shape id="_x0000_s1043" type="#_x0000_t75" style="position:absolute;left:1334;top:917;width:288;height:130" filled="t" fillcolor="#c0504d [3205]">
              <v:imagedata r:id="rId16" o:title=""/>
            </v:shape>
            <w10:wrap anchorx="page" anchory="page"/>
          </v:group>
        </w:pic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Sample</w:t>
      </w:r>
      <w:r w:rsidR="006B66FF" w:rsidRPr="00924D6B">
        <w:rPr>
          <w:rFonts w:asciiTheme="majorHAnsi" w:eastAsia="Arial" w:hAnsiTheme="majorHAnsi" w:cs="Arial"/>
          <w:b/>
          <w:color w:val="FFFFFF"/>
          <w:spacing w:val="-17"/>
          <w:sz w:val="48"/>
          <w:szCs w:val="48"/>
        </w:rPr>
        <w:t xml:space="preserve"> </w:t>
      </w:r>
      <w:r w:rsidR="006B66FF" w:rsidRPr="00924D6B">
        <w:rPr>
          <w:rFonts w:asciiTheme="majorHAnsi" w:eastAsia="Arial" w:hAnsiTheme="majorHAnsi" w:cs="Arial"/>
          <w:b/>
          <w:color w:val="FFFFFF"/>
          <w:spacing w:val="-1"/>
          <w:sz w:val="48"/>
          <w:szCs w:val="48"/>
        </w:rPr>
        <w:t>r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esu</w:t>
      </w:r>
      <w:r w:rsidR="006B66FF" w:rsidRPr="00924D6B">
        <w:rPr>
          <w:rFonts w:asciiTheme="majorHAnsi" w:eastAsia="Arial" w:hAnsiTheme="majorHAnsi" w:cs="Arial"/>
          <w:b/>
          <w:color w:val="FFFFFF"/>
          <w:spacing w:val="2"/>
          <w:sz w:val="48"/>
          <w:szCs w:val="48"/>
        </w:rPr>
        <w:t>m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e</w:t>
      </w:r>
      <w:r w:rsidR="006B66FF" w:rsidRPr="00924D6B">
        <w:rPr>
          <w:rFonts w:asciiTheme="majorHAnsi" w:eastAsia="Arial" w:hAnsiTheme="majorHAnsi" w:cs="Arial"/>
          <w:b/>
          <w:color w:val="FFFFFF"/>
          <w:spacing w:val="-18"/>
          <w:sz w:val="48"/>
          <w:szCs w:val="48"/>
        </w:rPr>
        <w:t xml:space="preserve"> 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–</w:t>
      </w:r>
      <w:r w:rsidR="006B66FF" w:rsidRPr="00924D6B">
        <w:rPr>
          <w:rFonts w:asciiTheme="majorHAnsi" w:eastAsia="Arial" w:hAnsiTheme="majorHAnsi" w:cs="Arial"/>
          <w:b/>
          <w:color w:val="FFFFFF"/>
          <w:spacing w:val="-3"/>
          <w:sz w:val="48"/>
          <w:szCs w:val="48"/>
        </w:rPr>
        <w:t xml:space="preserve"> </w:t>
      </w:r>
      <w:r w:rsidR="006B66FF" w:rsidRPr="00924D6B">
        <w:rPr>
          <w:rFonts w:asciiTheme="majorHAnsi" w:eastAsia="Arial" w:hAnsiTheme="majorHAnsi" w:cs="Arial"/>
          <w:b/>
          <w:color w:val="FFFFFF"/>
          <w:spacing w:val="1"/>
          <w:sz w:val="48"/>
          <w:szCs w:val="48"/>
        </w:rPr>
        <w:t>i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nf</w:t>
      </w:r>
      <w:r w:rsidR="006B66FF" w:rsidRPr="00924D6B">
        <w:rPr>
          <w:rFonts w:asciiTheme="majorHAnsi" w:eastAsia="Arial" w:hAnsiTheme="majorHAnsi" w:cs="Arial"/>
          <w:b/>
          <w:color w:val="FFFFFF"/>
          <w:spacing w:val="1"/>
          <w:sz w:val="48"/>
          <w:szCs w:val="48"/>
        </w:rPr>
        <w:t>o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rmation te</w:t>
      </w:r>
      <w:r w:rsidR="006B66FF" w:rsidRPr="00924D6B">
        <w:rPr>
          <w:rFonts w:asciiTheme="majorHAnsi" w:eastAsia="Arial" w:hAnsiTheme="majorHAnsi" w:cs="Arial"/>
          <w:b/>
          <w:color w:val="FFFFFF"/>
          <w:spacing w:val="-2"/>
          <w:sz w:val="48"/>
          <w:szCs w:val="48"/>
        </w:rPr>
        <w:t>c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hn</w:t>
      </w:r>
      <w:r w:rsidR="006B66FF" w:rsidRPr="00924D6B">
        <w:rPr>
          <w:rFonts w:asciiTheme="majorHAnsi" w:eastAsia="Arial" w:hAnsiTheme="majorHAnsi" w:cs="Arial"/>
          <w:b/>
          <w:color w:val="FFFFFF"/>
          <w:spacing w:val="2"/>
          <w:sz w:val="48"/>
          <w:szCs w:val="48"/>
        </w:rPr>
        <w:t>ol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ogy</w:t>
      </w:r>
      <w:r w:rsidR="006B66FF" w:rsidRPr="00924D6B">
        <w:rPr>
          <w:rFonts w:asciiTheme="majorHAnsi" w:eastAsia="Arial" w:hAnsiTheme="majorHAnsi" w:cs="Arial"/>
          <w:b/>
          <w:color w:val="FFFFFF"/>
          <w:spacing w:val="-16"/>
          <w:sz w:val="48"/>
          <w:szCs w:val="48"/>
        </w:rPr>
        <w:t xml:space="preserve"> </w:t>
      </w:r>
      <w:r w:rsidR="006B66FF" w:rsidRPr="00924D6B">
        <w:rPr>
          <w:rFonts w:asciiTheme="majorHAnsi" w:eastAsia="Arial" w:hAnsiTheme="majorHAnsi" w:cs="Arial"/>
          <w:b/>
          <w:color w:val="FFFFFF"/>
          <w:spacing w:val="1"/>
          <w:sz w:val="48"/>
          <w:szCs w:val="48"/>
        </w:rPr>
        <w:t>p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ostgradu</w:t>
      </w:r>
      <w:r w:rsidR="006B66FF" w:rsidRPr="00924D6B">
        <w:rPr>
          <w:rFonts w:asciiTheme="majorHAnsi" w:eastAsia="Arial" w:hAnsiTheme="majorHAnsi" w:cs="Arial"/>
          <w:b/>
          <w:color w:val="FFFFFF"/>
          <w:spacing w:val="2"/>
          <w:sz w:val="48"/>
          <w:szCs w:val="48"/>
        </w:rPr>
        <w:t>a</w:t>
      </w:r>
      <w:r w:rsidR="006B66FF" w:rsidRPr="00924D6B">
        <w:rPr>
          <w:rFonts w:asciiTheme="majorHAnsi" w:eastAsia="Arial" w:hAnsiTheme="majorHAnsi" w:cs="Arial"/>
          <w:b/>
          <w:color w:val="FFFFFF"/>
          <w:sz w:val="48"/>
          <w:szCs w:val="48"/>
        </w:rPr>
        <w:t>te</w:t>
      </w:r>
    </w:p>
    <w:p w14:paraId="7E0F4130" w14:textId="77777777" w:rsidR="001148AC" w:rsidRPr="00924D6B" w:rsidRDefault="001148AC">
      <w:pPr>
        <w:spacing w:line="200" w:lineRule="exact"/>
        <w:rPr>
          <w:rFonts w:asciiTheme="majorHAnsi" w:hAnsiTheme="majorHAnsi"/>
        </w:rPr>
      </w:pPr>
    </w:p>
    <w:p w14:paraId="2A44DC81" w14:textId="77777777" w:rsidR="001148AC" w:rsidRPr="00924D6B" w:rsidRDefault="001148AC">
      <w:pPr>
        <w:spacing w:line="200" w:lineRule="exact"/>
        <w:rPr>
          <w:rFonts w:asciiTheme="majorHAnsi" w:hAnsiTheme="majorHAnsi"/>
        </w:rPr>
      </w:pPr>
    </w:p>
    <w:p w14:paraId="2ECC0353" w14:textId="77777777" w:rsidR="001148AC" w:rsidRPr="00924D6B" w:rsidRDefault="001148AC">
      <w:pPr>
        <w:spacing w:before="17" w:line="200" w:lineRule="exact"/>
        <w:rPr>
          <w:rFonts w:asciiTheme="majorHAnsi" w:hAnsiTheme="majorHAnsi"/>
        </w:rPr>
        <w:sectPr w:rsidR="001148AC" w:rsidRPr="00924D6B">
          <w:pgSz w:w="11920" w:h="16860"/>
          <w:pgMar w:top="1200" w:right="0" w:bottom="0" w:left="0" w:header="720" w:footer="720" w:gutter="0"/>
          <w:cols w:space="720"/>
        </w:sectPr>
      </w:pPr>
    </w:p>
    <w:p w14:paraId="4E475A51" w14:textId="21424BBE" w:rsidR="001148AC" w:rsidRPr="00924D6B" w:rsidRDefault="006B66FF">
      <w:pPr>
        <w:spacing w:before="12"/>
        <w:ind w:left="667" w:right="4659"/>
        <w:jc w:val="center"/>
        <w:rPr>
          <w:rFonts w:asciiTheme="majorHAnsi" w:eastAsia="Tahoma" w:hAnsiTheme="majorHAnsi" w:cs="Tahoma"/>
          <w:sz w:val="28"/>
          <w:szCs w:val="28"/>
        </w:rPr>
      </w:pPr>
      <w:r w:rsidRPr="00924D6B">
        <w:rPr>
          <w:rFonts w:asciiTheme="majorHAnsi" w:hAnsiTheme="majorHAnsi"/>
        </w:rPr>
        <w:br w:type="column"/>
      </w:r>
      <w:r w:rsidR="00924D6B" w:rsidRPr="00924D6B">
        <w:rPr>
          <w:rFonts w:ascii="Calibri" w:hAnsi="Calibri" w:cs="Calibri"/>
          <w:sz w:val="24"/>
          <w:szCs w:val="24"/>
        </w:rPr>
        <w:t>Jamie-Lee Barnard</w:t>
      </w:r>
    </w:p>
    <w:p w14:paraId="2260A1DB" w14:textId="77777777" w:rsidR="001148AC" w:rsidRPr="00924D6B" w:rsidRDefault="006B66FF">
      <w:pPr>
        <w:ind w:left="978" w:right="4970"/>
        <w:jc w:val="center"/>
        <w:rPr>
          <w:rFonts w:asciiTheme="majorHAnsi" w:eastAsia="Tahoma" w:hAnsiTheme="majorHAnsi" w:cs="Tahoma"/>
          <w:sz w:val="22"/>
          <w:szCs w:val="22"/>
        </w:rPr>
      </w:pPr>
      <w:r w:rsidRPr="00924D6B">
        <w:rPr>
          <w:rFonts w:asciiTheme="majorHAnsi" w:eastAsia="Tahoma" w:hAnsiTheme="majorHAnsi" w:cs="Tahoma"/>
          <w:sz w:val="22"/>
          <w:szCs w:val="22"/>
        </w:rPr>
        <w:t>11 Cr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u</w:t>
      </w:r>
      <w:r w:rsidRPr="00924D6B">
        <w:rPr>
          <w:rFonts w:asciiTheme="majorHAnsi" w:eastAsia="Tahoma" w:hAnsiTheme="majorHAnsi" w:cs="Tahoma"/>
          <w:sz w:val="22"/>
          <w:szCs w:val="22"/>
        </w:rPr>
        <w:t>z</w:t>
      </w:r>
      <w:r w:rsidRPr="00924D6B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924D6B">
        <w:rPr>
          <w:rFonts w:asciiTheme="majorHAnsi" w:eastAsia="Tahoma" w:hAnsiTheme="majorHAnsi" w:cs="Tahoma"/>
          <w:sz w:val="22"/>
          <w:szCs w:val="22"/>
        </w:rPr>
        <w:t>Av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enu</w:t>
      </w:r>
      <w:r w:rsidRPr="00924D6B">
        <w:rPr>
          <w:rFonts w:asciiTheme="majorHAnsi" w:eastAsia="Tahoma" w:hAnsiTheme="majorHAnsi" w:cs="Tahoma"/>
          <w:sz w:val="22"/>
          <w:szCs w:val="22"/>
        </w:rPr>
        <w:t>e</w:t>
      </w:r>
    </w:p>
    <w:p w14:paraId="702E0C86" w14:textId="77777777" w:rsidR="001148AC" w:rsidRPr="00924D6B" w:rsidRDefault="006B66FF">
      <w:pPr>
        <w:spacing w:before="1"/>
        <w:ind w:left="902" w:right="4892"/>
        <w:jc w:val="center"/>
        <w:rPr>
          <w:rFonts w:asciiTheme="majorHAnsi" w:eastAsia="Tahoma" w:hAnsiTheme="majorHAnsi" w:cs="Tahoma"/>
          <w:sz w:val="22"/>
          <w:szCs w:val="22"/>
        </w:rPr>
      </w:pP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924D6B">
        <w:rPr>
          <w:rFonts w:asciiTheme="majorHAnsi" w:eastAsia="Tahoma" w:hAnsiTheme="majorHAnsi" w:cs="Tahoma"/>
          <w:sz w:val="22"/>
          <w:szCs w:val="22"/>
        </w:rPr>
        <w:t>l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924D6B">
        <w:rPr>
          <w:rFonts w:asciiTheme="majorHAnsi" w:eastAsia="Tahoma" w:hAnsiTheme="majorHAnsi" w:cs="Tahoma"/>
          <w:sz w:val="22"/>
          <w:szCs w:val="22"/>
        </w:rPr>
        <w:t>y</w:t>
      </w:r>
      <w:r w:rsidRPr="00924D6B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924D6B">
        <w:rPr>
          <w:rFonts w:asciiTheme="majorHAnsi" w:eastAsia="Tahoma" w:hAnsiTheme="majorHAnsi" w:cs="Tahoma"/>
          <w:sz w:val="22"/>
          <w:szCs w:val="22"/>
        </w:rPr>
        <w:t xml:space="preserve">on </w:t>
      </w:r>
      <w:r w:rsidRPr="00924D6B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924D6B">
        <w:rPr>
          <w:rFonts w:asciiTheme="majorHAnsi" w:eastAsia="Tahoma" w:hAnsiTheme="majorHAnsi" w:cs="Tahoma"/>
          <w:sz w:val="22"/>
          <w:szCs w:val="22"/>
        </w:rPr>
        <w:t xml:space="preserve">C 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3204</w:t>
      </w:r>
    </w:p>
    <w:p w14:paraId="31A352D6" w14:textId="77777777" w:rsidR="001148AC" w:rsidRPr="00924D6B" w:rsidRDefault="006B66FF">
      <w:pPr>
        <w:spacing w:line="260" w:lineRule="exact"/>
        <w:ind w:left="837" w:right="4829"/>
        <w:jc w:val="center"/>
        <w:rPr>
          <w:rFonts w:asciiTheme="majorHAnsi" w:eastAsia="Tahoma" w:hAnsiTheme="majorHAnsi" w:cs="Tahoma"/>
          <w:sz w:val="22"/>
          <w:szCs w:val="22"/>
        </w:rPr>
      </w:pPr>
      <w:r w:rsidRPr="00924D6B">
        <w:rPr>
          <w:rFonts w:asciiTheme="majorHAnsi" w:eastAsia="Tahoma" w:hAnsiTheme="majorHAnsi" w:cs="Tahoma"/>
          <w:position w:val="-1"/>
          <w:sz w:val="22"/>
          <w:szCs w:val="22"/>
        </w:rPr>
        <w:t>Ho</w:t>
      </w:r>
      <w:r w:rsidRPr="00924D6B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m</w:t>
      </w:r>
      <w:r w:rsidRPr="00924D6B">
        <w:rPr>
          <w:rFonts w:asciiTheme="majorHAnsi" w:eastAsia="Tahoma" w:hAnsiTheme="majorHAnsi" w:cs="Tahoma"/>
          <w:position w:val="-1"/>
          <w:sz w:val="22"/>
          <w:szCs w:val="22"/>
        </w:rPr>
        <w:t>e - 8</w:t>
      </w:r>
      <w:r w:rsidRPr="00924D6B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9</w:t>
      </w:r>
      <w:r w:rsidRPr="00924D6B">
        <w:rPr>
          <w:rFonts w:asciiTheme="majorHAnsi" w:eastAsia="Tahoma" w:hAnsiTheme="majorHAnsi" w:cs="Tahoma"/>
          <w:position w:val="-1"/>
          <w:sz w:val="22"/>
          <w:szCs w:val="22"/>
        </w:rPr>
        <w:t>45 67</w:t>
      </w:r>
      <w:r w:rsidRPr="00924D6B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3</w:t>
      </w:r>
      <w:r w:rsidRPr="00924D6B">
        <w:rPr>
          <w:rFonts w:asciiTheme="majorHAnsi" w:eastAsia="Tahoma" w:hAnsiTheme="majorHAnsi" w:cs="Tahoma"/>
          <w:position w:val="-1"/>
          <w:sz w:val="22"/>
          <w:szCs w:val="22"/>
        </w:rPr>
        <w:t>1</w:t>
      </w:r>
    </w:p>
    <w:p w14:paraId="61ADB3C8" w14:textId="77777777" w:rsidR="001148AC" w:rsidRPr="00924D6B" w:rsidRDefault="006B66FF">
      <w:pPr>
        <w:spacing w:before="1"/>
        <w:ind w:left="724" w:right="4712"/>
        <w:jc w:val="center"/>
        <w:rPr>
          <w:rFonts w:asciiTheme="majorHAnsi" w:eastAsia="Tahoma" w:hAnsiTheme="majorHAnsi" w:cs="Tahoma"/>
          <w:sz w:val="22"/>
          <w:szCs w:val="22"/>
        </w:rPr>
      </w:pPr>
      <w:r w:rsidRPr="00924D6B">
        <w:rPr>
          <w:rFonts w:asciiTheme="majorHAnsi" w:eastAsia="Tahoma" w:hAnsiTheme="majorHAnsi" w:cs="Tahoma"/>
          <w:sz w:val="22"/>
          <w:szCs w:val="22"/>
        </w:rPr>
        <w:t xml:space="preserve">Mobile - </w:t>
      </w:r>
      <w:r w:rsidRPr="00924D6B">
        <w:rPr>
          <w:rFonts w:asciiTheme="majorHAnsi" w:eastAsia="Tahoma" w:hAnsiTheme="majorHAnsi" w:cs="Tahoma"/>
          <w:spacing w:val="-1"/>
          <w:sz w:val="22"/>
          <w:szCs w:val="22"/>
        </w:rPr>
        <w:t>2439980117</w:t>
      </w:r>
    </w:p>
    <w:p w14:paraId="5FD6E9E7" w14:textId="4520DE03" w:rsidR="001148AC" w:rsidRPr="00924D6B" w:rsidRDefault="006B66FF">
      <w:pPr>
        <w:spacing w:before="1" w:line="240" w:lineRule="exact"/>
        <w:ind w:left="-37" w:right="3958"/>
        <w:jc w:val="center"/>
        <w:rPr>
          <w:rFonts w:asciiTheme="majorHAnsi" w:eastAsia="Tahoma" w:hAnsiTheme="majorHAnsi" w:cs="Tahoma"/>
          <w:sz w:val="22"/>
          <w:szCs w:val="22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697" w:space="653"/>
            <w:col w:w="7570"/>
          </w:cols>
        </w:sectPr>
      </w:pPr>
      <w:r w:rsidRPr="00924D6B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ma</w:t>
      </w:r>
      <w:r w:rsidRPr="00924D6B">
        <w:rPr>
          <w:rFonts w:asciiTheme="majorHAnsi" w:eastAsia="Tahoma" w:hAnsiTheme="majorHAnsi" w:cs="Tahoma"/>
          <w:position w:val="-1"/>
          <w:sz w:val="22"/>
          <w:szCs w:val="22"/>
        </w:rPr>
        <w:t>il:</w:t>
      </w:r>
      <w:r w:rsidR="00924D6B" w:rsidRPr="00924D6B">
        <w:rPr>
          <w:rFonts w:asciiTheme="majorHAnsi" w:eastAsia="Tahoma" w:hAnsiTheme="majorHAnsi" w:cs="Tahoma"/>
          <w:color w:val="0000FF"/>
          <w:position w:val="-1"/>
          <w:sz w:val="22"/>
          <w:szCs w:val="22"/>
          <w:u w:color="0000FF"/>
        </w:rPr>
        <w:t>barnard@gmail.com</w:t>
      </w:r>
    </w:p>
    <w:p w14:paraId="52D8327C" w14:textId="77777777" w:rsidR="001148AC" w:rsidRPr="00924D6B" w:rsidRDefault="001148AC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4B15AAA5" w14:textId="77777777" w:rsidR="001148AC" w:rsidRPr="00924D6B" w:rsidRDefault="006B66FF">
      <w:pPr>
        <w:spacing w:before="14"/>
        <w:ind w:left="124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E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ducat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i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on</w:t>
      </w:r>
    </w:p>
    <w:p w14:paraId="19404F7D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3363631" w14:textId="77777777" w:rsidR="001148AC" w:rsidRPr="00924D6B" w:rsidRDefault="006B66FF">
      <w:pPr>
        <w:ind w:left="124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>14</w:t>
      </w:r>
      <w:r w:rsidRPr="00924D6B">
        <w:rPr>
          <w:rFonts w:asciiTheme="majorHAnsi" w:eastAsia="Tahoma" w:hAnsiTheme="majorHAnsi" w:cs="Tahoma"/>
          <w:b/>
          <w:spacing w:val="-5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-</w:t>
      </w:r>
      <w:r w:rsidRPr="00924D6B">
        <w:rPr>
          <w:rFonts w:asciiTheme="majorHAnsi" w:eastAsia="Tahoma" w:hAnsiTheme="majorHAnsi" w:cs="Tahoma"/>
          <w:b/>
          <w:spacing w:val="1"/>
        </w:rPr>
        <w:t xml:space="preserve"> </w:t>
      </w:r>
      <w:r w:rsidRPr="00924D6B">
        <w:rPr>
          <w:rFonts w:asciiTheme="majorHAnsi" w:eastAsia="Tahoma" w:hAnsiTheme="majorHAnsi" w:cs="Tahoma"/>
          <w:b/>
          <w:spacing w:val="-1"/>
        </w:rPr>
        <w:t>C</w:t>
      </w:r>
      <w:r w:rsidRPr="00924D6B">
        <w:rPr>
          <w:rFonts w:asciiTheme="majorHAnsi" w:eastAsia="Tahoma" w:hAnsiTheme="majorHAnsi" w:cs="Tahoma"/>
          <w:b/>
        </w:rPr>
        <w:t>ur</w:t>
      </w:r>
      <w:r w:rsidRPr="00924D6B">
        <w:rPr>
          <w:rFonts w:asciiTheme="majorHAnsi" w:eastAsia="Tahoma" w:hAnsiTheme="majorHAnsi" w:cs="Tahoma"/>
          <w:b/>
          <w:spacing w:val="2"/>
        </w:rPr>
        <w:t>r</w:t>
      </w:r>
      <w:r w:rsidRPr="00924D6B">
        <w:rPr>
          <w:rFonts w:asciiTheme="majorHAnsi" w:eastAsia="Tahoma" w:hAnsiTheme="majorHAnsi" w:cs="Tahoma"/>
          <w:b/>
          <w:spacing w:val="-1"/>
        </w:rPr>
        <w:t>e</w:t>
      </w:r>
      <w:r w:rsidRPr="00924D6B">
        <w:rPr>
          <w:rFonts w:asciiTheme="majorHAnsi" w:eastAsia="Tahoma" w:hAnsiTheme="majorHAnsi" w:cs="Tahoma"/>
          <w:b/>
          <w:spacing w:val="2"/>
        </w:rPr>
        <w:t>n</w:t>
      </w:r>
      <w:r w:rsidRPr="00924D6B">
        <w:rPr>
          <w:rFonts w:asciiTheme="majorHAnsi" w:eastAsia="Tahoma" w:hAnsiTheme="majorHAnsi" w:cs="Tahoma"/>
          <w:b/>
        </w:rPr>
        <w:t xml:space="preserve">t         </w:t>
      </w:r>
      <w:r w:rsidRPr="00924D6B">
        <w:rPr>
          <w:rFonts w:asciiTheme="majorHAnsi" w:eastAsia="Tahoma" w:hAnsiTheme="majorHAnsi" w:cs="Tahoma"/>
          <w:b/>
          <w:spacing w:val="58"/>
        </w:rPr>
        <w:t xml:space="preserve"> 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1"/>
        </w:rPr>
        <w:t>y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f</w:t>
      </w:r>
      <w:r w:rsidRPr="00924D6B">
        <w:rPr>
          <w:rFonts w:asciiTheme="majorHAnsi" w:eastAsia="Tahoma" w:hAnsiTheme="majorHAnsi" w:cs="Tahoma"/>
          <w:spacing w:val="-1"/>
        </w:rPr>
        <w:t>f–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4"/>
        </w:rPr>
        <w:t>a</w:t>
      </w:r>
      <w:r w:rsidRPr="00924D6B">
        <w:rPr>
          <w:rFonts w:asciiTheme="majorHAnsi" w:eastAsia="Tahoma" w:hAnsiTheme="majorHAnsi" w:cs="Tahoma"/>
        </w:rPr>
        <w:t>mpus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/</w:t>
      </w:r>
      <w:r w:rsidRPr="00924D6B">
        <w:rPr>
          <w:rFonts w:asciiTheme="majorHAnsi" w:eastAsia="Tahoma" w:hAnsiTheme="majorHAnsi" w:cs="Tahoma"/>
          <w:spacing w:val="-1"/>
        </w:rPr>
        <w:t xml:space="preserve"> D</w:t>
      </w:r>
      <w:r w:rsidRPr="00924D6B">
        <w:rPr>
          <w:rFonts w:asciiTheme="majorHAnsi" w:eastAsia="Tahoma" w:hAnsiTheme="majorHAnsi" w:cs="Tahoma"/>
        </w:rPr>
        <w:t>ist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L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</w:p>
    <w:p w14:paraId="61C9D016" w14:textId="77777777" w:rsidR="001148AC" w:rsidRPr="00924D6B" w:rsidRDefault="006B66FF">
      <w:pPr>
        <w:spacing w:before="1"/>
        <w:ind w:left="337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</w:rPr>
        <w:t>C</w:t>
      </w:r>
      <w:r w:rsidRPr="00924D6B">
        <w:rPr>
          <w:rFonts w:asciiTheme="majorHAnsi" w:eastAsia="Tahoma" w:hAnsiTheme="majorHAnsi" w:cs="Tahoma"/>
          <w:b/>
        </w:rPr>
        <w:t>o</w:t>
      </w:r>
      <w:r w:rsidRPr="00924D6B">
        <w:rPr>
          <w:rFonts w:asciiTheme="majorHAnsi" w:eastAsia="Tahoma" w:hAnsiTheme="majorHAnsi" w:cs="Tahoma"/>
          <w:b/>
          <w:spacing w:val="1"/>
        </w:rPr>
        <w:t>u</w:t>
      </w:r>
      <w:r w:rsidRPr="00924D6B">
        <w:rPr>
          <w:rFonts w:asciiTheme="majorHAnsi" w:eastAsia="Tahoma" w:hAnsiTheme="majorHAnsi" w:cs="Tahoma"/>
          <w:b/>
        </w:rPr>
        <w:t>rse:</w:t>
      </w:r>
      <w:r w:rsidRPr="00924D6B">
        <w:rPr>
          <w:rFonts w:asciiTheme="majorHAnsi" w:eastAsia="Tahoma" w:hAnsiTheme="majorHAnsi" w:cs="Tahoma"/>
          <w:b/>
          <w:spacing w:val="-6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Ma</w:t>
      </w:r>
      <w:r w:rsidRPr="00924D6B">
        <w:rPr>
          <w:rFonts w:asciiTheme="majorHAnsi" w:eastAsia="Tahoma" w:hAnsiTheme="majorHAnsi" w:cs="Tahoma"/>
          <w:b/>
          <w:spacing w:val="1"/>
        </w:rPr>
        <w:t>st</w:t>
      </w:r>
      <w:r w:rsidRPr="00924D6B">
        <w:rPr>
          <w:rFonts w:asciiTheme="majorHAnsi" w:eastAsia="Tahoma" w:hAnsiTheme="majorHAnsi" w:cs="Tahoma"/>
          <w:b/>
          <w:spacing w:val="-1"/>
        </w:rPr>
        <w:t>e</w:t>
      </w:r>
      <w:r w:rsidRPr="00924D6B">
        <w:rPr>
          <w:rFonts w:asciiTheme="majorHAnsi" w:eastAsia="Tahoma" w:hAnsiTheme="majorHAnsi" w:cs="Tahoma"/>
          <w:b/>
        </w:rPr>
        <w:t>r</w:t>
      </w:r>
      <w:r w:rsidRPr="00924D6B">
        <w:rPr>
          <w:rFonts w:asciiTheme="majorHAnsi" w:eastAsia="Tahoma" w:hAnsiTheme="majorHAnsi" w:cs="Tahoma"/>
          <w:b/>
          <w:spacing w:val="-6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of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b/>
          <w:spacing w:val="2"/>
        </w:rPr>
        <w:t>B</w:t>
      </w:r>
      <w:r w:rsidRPr="00924D6B">
        <w:rPr>
          <w:rFonts w:asciiTheme="majorHAnsi" w:eastAsia="Tahoma" w:hAnsiTheme="majorHAnsi" w:cs="Tahoma"/>
          <w:b/>
        </w:rPr>
        <w:t>usi</w:t>
      </w:r>
      <w:r w:rsidRPr="00924D6B">
        <w:rPr>
          <w:rFonts w:asciiTheme="majorHAnsi" w:eastAsia="Tahoma" w:hAnsiTheme="majorHAnsi" w:cs="Tahoma"/>
          <w:b/>
          <w:spacing w:val="2"/>
        </w:rPr>
        <w:t>n</w:t>
      </w:r>
      <w:r w:rsidRPr="00924D6B">
        <w:rPr>
          <w:rFonts w:asciiTheme="majorHAnsi" w:eastAsia="Tahoma" w:hAnsiTheme="majorHAnsi" w:cs="Tahoma"/>
          <w:b/>
          <w:spacing w:val="-1"/>
        </w:rPr>
        <w:t>e</w:t>
      </w:r>
      <w:r w:rsidRPr="00924D6B">
        <w:rPr>
          <w:rFonts w:asciiTheme="majorHAnsi" w:eastAsia="Tahoma" w:hAnsiTheme="majorHAnsi" w:cs="Tahoma"/>
          <w:b/>
        </w:rPr>
        <w:t>ss</w:t>
      </w:r>
      <w:r w:rsidRPr="00924D6B">
        <w:rPr>
          <w:rFonts w:asciiTheme="majorHAnsi" w:eastAsia="Tahoma" w:hAnsiTheme="majorHAnsi" w:cs="Tahoma"/>
          <w:b/>
          <w:spacing w:val="-9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In</w:t>
      </w:r>
      <w:r w:rsidRPr="00924D6B">
        <w:rPr>
          <w:rFonts w:asciiTheme="majorHAnsi" w:eastAsia="Tahoma" w:hAnsiTheme="majorHAnsi" w:cs="Tahoma"/>
          <w:b/>
          <w:spacing w:val="2"/>
        </w:rPr>
        <w:t>f</w:t>
      </w:r>
      <w:r w:rsidRPr="00924D6B">
        <w:rPr>
          <w:rFonts w:asciiTheme="majorHAnsi" w:eastAsia="Tahoma" w:hAnsiTheme="majorHAnsi" w:cs="Tahoma"/>
          <w:b/>
        </w:rPr>
        <w:t>or</w:t>
      </w:r>
      <w:r w:rsidRPr="00924D6B">
        <w:rPr>
          <w:rFonts w:asciiTheme="majorHAnsi" w:eastAsia="Tahoma" w:hAnsiTheme="majorHAnsi" w:cs="Tahoma"/>
          <w:b/>
          <w:spacing w:val="-1"/>
        </w:rPr>
        <w:t>m</w:t>
      </w:r>
      <w:r w:rsidRPr="00924D6B">
        <w:rPr>
          <w:rFonts w:asciiTheme="majorHAnsi" w:eastAsia="Tahoma" w:hAnsiTheme="majorHAnsi" w:cs="Tahoma"/>
          <w:b/>
          <w:spacing w:val="3"/>
        </w:rPr>
        <w:t>a</w:t>
      </w:r>
      <w:r w:rsidRPr="00924D6B">
        <w:rPr>
          <w:rFonts w:asciiTheme="majorHAnsi" w:eastAsia="Tahoma" w:hAnsiTheme="majorHAnsi" w:cs="Tahoma"/>
          <w:b/>
          <w:spacing w:val="-1"/>
        </w:rPr>
        <w:t>t</w:t>
      </w:r>
      <w:r w:rsidRPr="00924D6B">
        <w:rPr>
          <w:rFonts w:asciiTheme="majorHAnsi" w:eastAsia="Tahoma" w:hAnsiTheme="majorHAnsi" w:cs="Tahoma"/>
          <w:b/>
        </w:rPr>
        <w:t>i</w:t>
      </w:r>
      <w:r w:rsidRPr="00924D6B">
        <w:rPr>
          <w:rFonts w:asciiTheme="majorHAnsi" w:eastAsia="Tahoma" w:hAnsiTheme="majorHAnsi" w:cs="Tahoma"/>
          <w:b/>
          <w:spacing w:val="2"/>
        </w:rPr>
        <w:t>o</w:t>
      </w:r>
      <w:r w:rsidRPr="00924D6B">
        <w:rPr>
          <w:rFonts w:asciiTheme="majorHAnsi" w:eastAsia="Tahoma" w:hAnsiTheme="majorHAnsi" w:cs="Tahoma"/>
          <w:b/>
        </w:rPr>
        <w:t>n</w:t>
      </w:r>
      <w:r w:rsidRPr="00924D6B">
        <w:rPr>
          <w:rFonts w:asciiTheme="majorHAnsi" w:eastAsia="Tahoma" w:hAnsiTheme="majorHAnsi" w:cs="Tahoma"/>
          <w:b/>
          <w:spacing w:val="-13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</w:rPr>
        <w:t>S</w:t>
      </w:r>
      <w:r w:rsidRPr="00924D6B">
        <w:rPr>
          <w:rFonts w:asciiTheme="majorHAnsi" w:eastAsia="Tahoma" w:hAnsiTheme="majorHAnsi" w:cs="Tahoma"/>
          <w:b/>
        </w:rPr>
        <w:t>y</w:t>
      </w:r>
      <w:r w:rsidRPr="00924D6B">
        <w:rPr>
          <w:rFonts w:asciiTheme="majorHAnsi" w:eastAsia="Tahoma" w:hAnsiTheme="majorHAnsi" w:cs="Tahoma"/>
          <w:b/>
          <w:spacing w:val="1"/>
        </w:rPr>
        <w:t>st</w:t>
      </w:r>
      <w:r w:rsidRPr="00924D6B">
        <w:rPr>
          <w:rFonts w:asciiTheme="majorHAnsi" w:eastAsia="Tahoma" w:hAnsiTheme="majorHAnsi" w:cs="Tahoma"/>
          <w:b/>
          <w:spacing w:val="-1"/>
        </w:rPr>
        <w:t>e</w:t>
      </w:r>
      <w:r w:rsidRPr="00924D6B">
        <w:rPr>
          <w:rFonts w:asciiTheme="majorHAnsi" w:eastAsia="Tahoma" w:hAnsiTheme="majorHAnsi" w:cs="Tahoma"/>
          <w:b/>
          <w:spacing w:val="2"/>
        </w:rPr>
        <w:t>m</w:t>
      </w:r>
      <w:r w:rsidRPr="00924D6B">
        <w:rPr>
          <w:rFonts w:asciiTheme="majorHAnsi" w:eastAsia="Tahoma" w:hAnsiTheme="majorHAnsi" w:cs="Tahoma"/>
          <w:b/>
        </w:rPr>
        <w:t>s</w:t>
      </w:r>
    </w:p>
    <w:p w14:paraId="1640D77A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09723FC" w14:textId="77777777" w:rsidR="001148AC" w:rsidRPr="00924D6B" w:rsidRDefault="006B66FF">
      <w:pPr>
        <w:ind w:left="124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11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Cl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mpus</w:t>
      </w:r>
    </w:p>
    <w:p w14:paraId="514C4B05" w14:textId="77777777" w:rsidR="001148AC" w:rsidRPr="00924D6B" w:rsidRDefault="006B66FF">
      <w:pPr>
        <w:spacing w:before="1"/>
        <w:ind w:left="337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</w:rPr>
        <w:t>C</w:t>
      </w:r>
      <w:r w:rsidRPr="00924D6B">
        <w:rPr>
          <w:rFonts w:asciiTheme="majorHAnsi" w:eastAsia="Tahoma" w:hAnsiTheme="majorHAnsi" w:cs="Tahoma"/>
          <w:b/>
        </w:rPr>
        <w:t>o</w:t>
      </w:r>
      <w:r w:rsidRPr="00924D6B">
        <w:rPr>
          <w:rFonts w:asciiTheme="majorHAnsi" w:eastAsia="Tahoma" w:hAnsiTheme="majorHAnsi" w:cs="Tahoma"/>
          <w:b/>
          <w:spacing w:val="1"/>
        </w:rPr>
        <w:t>u</w:t>
      </w:r>
      <w:r w:rsidRPr="00924D6B">
        <w:rPr>
          <w:rFonts w:asciiTheme="majorHAnsi" w:eastAsia="Tahoma" w:hAnsiTheme="majorHAnsi" w:cs="Tahoma"/>
          <w:b/>
        </w:rPr>
        <w:t>rse:</w:t>
      </w:r>
      <w:r w:rsidRPr="00924D6B">
        <w:rPr>
          <w:rFonts w:asciiTheme="majorHAnsi" w:eastAsia="Tahoma" w:hAnsiTheme="majorHAnsi" w:cs="Tahoma"/>
          <w:b/>
          <w:spacing w:val="-6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B</w:t>
      </w:r>
      <w:r w:rsidRPr="00924D6B">
        <w:rPr>
          <w:rFonts w:asciiTheme="majorHAnsi" w:eastAsia="Tahoma" w:hAnsiTheme="majorHAnsi" w:cs="Tahoma"/>
          <w:b/>
          <w:spacing w:val="1"/>
        </w:rPr>
        <w:t>a</w:t>
      </w:r>
      <w:r w:rsidRPr="00924D6B">
        <w:rPr>
          <w:rFonts w:asciiTheme="majorHAnsi" w:eastAsia="Tahoma" w:hAnsiTheme="majorHAnsi" w:cs="Tahoma"/>
          <w:b/>
        </w:rPr>
        <w:t>ch</w:t>
      </w:r>
      <w:r w:rsidRPr="00924D6B">
        <w:rPr>
          <w:rFonts w:asciiTheme="majorHAnsi" w:eastAsia="Tahoma" w:hAnsiTheme="majorHAnsi" w:cs="Tahoma"/>
          <w:b/>
          <w:spacing w:val="1"/>
        </w:rPr>
        <w:t>e</w:t>
      </w:r>
      <w:r w:rsidRPr="00924D6B">
        <w:rPr>
          <w:rFonts w:asciiTheme="majorHAnsi" w:eastAsia="Tahoma" w:hAnsiTheme="majorHAnsi" w:cs="Tahoma"/>
          <w:b/>
        </w:rPr>
        <w:t>l</w:t>
      </w:r>
      <w:r w:rsidRPr="00924D6B">
        <w:rPr>
          <w:rFonts w:asciiTheme="majorHAnsi" w:eastAsia="Tahoma" w:hAnsiTheme="majorHAnsi" w:cs="Tahoma"/>
          <w:b/>
          <w:spacing w:val="-1"/>
        </w:rPr>
        <w:t>o</w:t>
      </w:r>
      <w:r w:rsidRPr="00924D6B">
        <w:rPr>
          <w:rFonts w:asciiTheme="majorHAnsi" w:eastAsia="Tahoma" w:hAnsiTheme="majorHAnsi" w:cs="Tahoma"/>
          <w:b/>
        </w:rPr>
        <w:t>r</w:t>
      </w:r>
      <w:r w:rsidRPr="00924D6B">
        <w:rPr>
          <w:rFonts w:asciiTheme="majorHAnsi" w:eastAsia="Tahoma" w:hAnsiTheme="majorHAnsi" w:cs="Tahoma"/>
          <w:b/>
          <w:spacing w:val="-8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of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A</w:t>
      </w:r>
      <w:r w:rsidRPr="00924D6B">
        <w:rPr>
          <w:rFonts w:asciiTheme="majorHAnsi" w:eastAsia="Tahoma" w:hAnsiTheme="majorHAnsi" w:cs="Tahoma"/>
          <w:b/>
          <w:spacing w:val="2"/>
        </w:rPr>
        <w:t>r</w:t>
      </w:r>
      <w:r w:rsidRPr="00924D6B">
        <w:rPr>
          <w:rFonts w:asciiTheme="majorHAnsi" w:eastAsia="Tahoma" w:hAnsiTheme="majorHAnsi" w:cs="Tahoma"/>
          <w:b/>
          <w:spacing w:val="-1"/>
        </w:rPr>
        <w:t>t</w:t>
      </w:r>
      <w:r w:rsidRPr="00924D6B">
        <w:rPr>
          <w:rFonts w:asciiTheme="majorHAnsi" w:eastAsia="Tahoma" w:hAnsiTheme="majorHAnsi" w:cs="Tahoma"/>
          <w:b/>
        </w:rPr>
        <w:t>s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</w:rPr>
        <w:t>(</w:t>
      </w:r>
      <w:r w:rsidRPr="00924D6B">
        <w:rPr>
          <w:rFonts w:asciiTheme="majorHAnsi" w:eastAsia="Tahoma" w:hAnsiTheme="majorHAnsi" w:cs="Tahoma"/>
          <w:b/>
          <w:spacing w:val="-1"/>
        </w:rPr>
        <w:t>H</w:t>
      </w:r>
      <w:r w:rsidRPr="00924D6B">
        <w:rPr>
          <w:rFonts w:asciiTheme="majorHAnsi" w:eastAsia="Tahoma" w:hAnsiTheme="majorHAnsi" w:cs="Tahoma"/>
          <w:b/>
          <w:spacing w:val="2"/>
        </w:rPr>
        <w:t>o</w:t>
      </w:r>
      <w:r w:rsidRPr="00924D6B">
        <w:rPr>
          <w:rFonts w:asciiTheme="majorHAnsi" w:eastAsia="Tahoma" w:hAnsiTheme="majorHAnsi" w:cs="Tahoma"/>
          <w:b/>
        </w:rPr>
        <w:t>n</w:t>
      </w:r>
      <w:r w:rsidRPr="00924D6B">
        <w:rPr>
          <w:rFonts w:asciiTheme="majorHAnsi" w:eastAsia="Tahoma" w:hAnsiTheme="majorHAnsi" w:cs="Tahoma"/>
          <w:b/>
          <w:spacing w:val="1"/>
        </w:rPr>
        <w:t>o</w:t>
      </w:r>
      <w:r w:rsidRPr="00924D6B">
        <w:rPr>
          <w:rFonts w:asciiTheme="majorHAnsi" w:eastAsia="Tahoma" w:hAnsiTheme="majorHAnsi" w:cs="Tahoma"/>
          <w:b/>
        </w:rPr>
        <w:t>urs)</w:t>
      </w:r>
    </w:p>
    <w:p w14:paraId="76E6DBCD" w14:textId="77777777" w:rsidR="001148AC" w:rsidRPr="00924D6B" w:rsidRDefault="006B66FF">
      <w:pPr>
        <w:spacing w:line="240" w:lineRule="exact"/>
        <w:ind w:left="340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Politic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2"/>
          <w:position w:val="-1"/>
        </w:rPr>
        <w:t>q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position w:val="-1"/>
        </w:rPr>
        <w:t>y</w:t>
      </w:r>
      <w:r w:rsidRPr="00924D6B">
        <w:rPr>
          <w:rFonts w:asciiTheme="majorHAnsi" w:eastAsia="Tahoma" w:hAnsiTheme="majorHAnsi" w:cs="Tahoma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Ho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rs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om</w:t>
      </w:r>
      <w:r w:rsidRPr="00924D6B">
        <w:rPr>
          <w:rFonts w:asciiTheme="majorHAnsi" w:eastAsia="Tahoma" w:hAnsiTheme="majorHAnsi" w:cs="Tahoma"/>
          <w:spacing w:val="1"/>
          <w:position w:val="-1"/>
        </w:rPr>
        <w:t>p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9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n</w:t>
      </w:r>
      <w:r w:rsidRPr="00924D6B">
        <w:rPr>
          <w:rFonts w:asciiTheme="majorHAnsi" w:eastAsia="Tahoma" w:hAnsiTheme="majorHAnsi" w:cs="Tahoma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f</w:t>
      </w:r>
      <w:r w:rsidRPr="00924D6B">
        <w:rPr>
          <w:rFonts w:asciiTheme="majorHAnsi" w:eastAsia="Tahoma" w:hAnsiTheme="majorHAnsi" w:cs="Tahoma"/>
          <w:spacing w:val="1"/>
          <w:position w:val="-1"/>
        </w:rPr>
        <w:t>en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e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pol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y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w</w:t>
      </w:r>
      <w:r w:rsidRPr="00924D6B">
        <w:rPr>
          <w:rFonts w:asciiTheme="majorHAnsi" w:eastAsia="Tahoma" w:hAnsiTheme="majorHAnsi" w:cs="Tahoma"/>
          <w:position w:val="-1"/>
        </w:rPr>
        <w:t>it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position w:val="-1"/>
        </w:rPr>
        <w:t>n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e</w:t>
      </w:r>
    </w:p>
    <w:p w14:paraId="118B3146" w14:textId="77777777" w:rsidR="001148AC" w:rsidRPr="00924D6B" w:rsidRDefault="006B66FF">
      <w:pPr>
        <w:spacing w:before="1"/>
        <w:ind w:left="37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rop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</w:p>
    <w:p w14:paraId="23EE1031" w14:textId="77777777" w:rsidR="001148AC" w:rsidRPr="00924D6B" w:rsidRDefault="006B66FF">
      <w:pPr>
        <w:spacing w:before="1"/>
        <w:ind w:left="340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1"/>
        </w:rPr>
        <w:t>wa</w:t>
      </w:r>
      <w:r w:rsidRPr="00924D6B">
        <w:rPr>
          <w:rFonts w:asciiTheme="majorHAnsi" w:eastAsia="Tahoma" w:hAnsiTheme="majorHAnsi" w:cs="Tahoma"/>
        </w:rPr>
        <w:t>rd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</w:rPr>
        <w:t>ol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ip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in </w:t>
      </w:r>
      <w:r w:rsidRPr="00924D6B">
        <w:rPr>
          <w:rFonts w:asciiTheme="majorHAnsi" w:eastAsia="Tahoma" w:hAnsiTheme="majorHAnsi" w:cs="Tahoma"/>
          <w:spacing w:val="-1"/>
        </w:rPr>
        <w:t>2</w:t>
      </w:r>
      <w:r w:rsidRPr="00924D6B">
        <w:rPr>
          <w:rFonts w:asciiTheme="majorHAnsi" w:eastAsia="Tahoma" w:hAnsiTheme="majorHAnsi" w:cs="Tahoma"/>
          <w:spacing w:val="4"/>
        </w:rPr>
        <w:t>0</w:t>
      </w:r>
      <w:r w:rsidRPr="00924D6B">
        <w:rPr>
          <w:rFonts w:asciiTheme="majorHAnsi" w:eastAsia="Tahoma" w:hAnsiTheme="majorHAnsi" w:cs="Tahoma"/>
          <w:spacing w:val="2"/>
        </w:rPr>
        <w:t>1</w:t>
      </w:r>
      <w:r w:rsidRPr="00924D6B">
        <w:rPr>
          <w:rFonts w:asciiTheme="majorHAnsi" w:eastAsia="Tahoma" w:hAnsiTheme="majorHAnsi" w:cs="Tahoma"/>
        </w:rPr>
        <w:t>1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rch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into</w:t>
      </w:r>
      <w:r w:rsidRPr="00924D6B">
        <w:rPr>
          <w:rFonts w:asciiTheme="majorHAnsi" w:eastAsia="Tahoma" w:hAnsiTheme="majorHAnsi" w:cs="Tahoma"/>
          <w:spacing w:val="-1"/>
        </w:rPr>
        <w:t xml:space="preserve"> j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.</w:t>
      </w:r>
    </w:p>
    <w:p w14:paraId="7EEFDF65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35A1D5A" w14:textId="77777777" w:rsidR="001148AC" w:rsidRPr="00924D6B" w:rsidRDefault="006B66FF">
      <w:pPr>
        <w:ind w:left="124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>08</w:t>
      </w:r>
      <w:r w:rsidRPr="00924D6B">
        <w:rPr>
          <w:rFonts w:asciiTheme="majorHAnsi" w:eastAsia="Tahoma" w:hAnsiTheme="majorHAnsi" w:cs="Tahoma"/>
          <w:b/>
          <w:spacing w:val="-5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–</w:t>
      </w:r>
      <w:r w:rsidRPr="00924D6B">
        <w:rPr>
          <w:rFonts w:asciiTheme="majorHAnsi" w:eastAsia="Tahoma" w:hAnsiTheme="majorHAnsi" w:cs="Tahoma"/>
          <w:b/>
          <w:spacing w:val="-1"/>
        </w:rPr>
        <w:t xml:space="preserve"> </w:t>
      </w:r>
      <w:r w:rsidRPr="00924D6B">
        <w:rPr>
          <w:rFonts w:asciiTheme="majorHAnsi" w:eastAsia="Tahoma" w:hAnsiTheme="majorHAnsi" w:cs="Tahoma"/>
          <w:b/>
        </w:rPr>
        <w:t xml:space="preserve">2010             </w:t>
      </w:r>
      <w:r w:rsidRPr="00924D6B">
        <w:rPr>
          <w:rFonts w:asciiTheme="majorHAnsi" w:eastAsia="Tahoma" w:hAnsiTheme="majorHAnsi" w:cs="Tahoma"/>
          <w:b/>
          <w:spacing w:val="44"/>
        </w:rPr>
        <w:t xml:space="preserve"> 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Cl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mpus</w:t>
      </w:r>
    </w:p>
    <w:p w14:paraId="4324E2AE" w14:textId="77777777" w:rsidR="001148AC" w:rsidRPr="00924D6B" w:rsidRDefault="006B66FF">
      <w:pPr>
        <w:spacing w:before="1"/>
        <w:ind w:left="337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</w:rPr>
        <w:t>C</w:t>
      </w:r>
      <w:r w:rsidRPr="00924D6B">
        <w:rPr>
          <w:rFonts w:asciiTheme="majorHAnsi" w:eastAsia="Tahoma" w:hAnsiTheme="majorHAnsi" w:cs="Tahoma"/>
          <w:b/>
        </w:rPr>
        <w:t>o</w:t>
      </w:r>
      <w:r w:rsidRPr="00924D6B">
        <w:rPr>
          <w:rFonts w:asciiTheme="majorHAnsi" w:eastAsia="Tahoma" w:hAnsiTheme="majorHAnsi" w:cs="Tahoma"/>
          <w:b/>
          <w:spacing w:val="1"/>
        </w:rPr>
        <w:t>u</w:t>
      </w:r>
      <w:r w:rsidRPr="00924D6B">
        <w:rPr>
          <w:rFonts w:asciiTheme="majorHAnsi" w:eastAsia="Tahoma" w:hAnsiTheme="majorHAnsi" w:cs="Tahoma"/>
          <w:b/>
        </w:rPr>
        <w:t>rse:</w:t>
      </w:r>
      <w:r w:rsidRPr="00924D6B">
        <w:rPr>
          <w:rFonts w:asciiTheme="majorHAnsi" w:eastAsia="Tahoma" w:hAnsiTheme="majorHAnsi" w:cs="Tahoma"/>
          <w:b/>
          <w:spacing w:val="-6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B</w:t>
      </w:r>
      <w:r w:rsidRPr="00924D6B">
        <w:rPr>
          <w:rFonts w:asciiTheme="majorHAnsi" w:eastAsia="Tahoma" w:hAnsiTheme="majorHAnsi" w:cs="Tahoma"/>
          <w:b/>
          <w:spacing w:val="1"/>
        </w:rPr>
        <w:t>a</w:t>
      </w:r>
      <w:r w:rsidRPr="00924D6B">
        <w:rPr>
          <w:rFonts w:asciiTheme="majorHAnsi" w:eastAsia="Tahoma" w:hAnsiTheme="majorHAnsi" w:cs="Tahoma"/>
          <w:b/>
        </w:rPr>
        <w:t>ch</w:t>
      </w:r>
      <w:r w:rsidRPr="00924D6B">
        <w:rPr>
          <w:rFonts w:asciiTheme="majorHAnsi" w:eastAsia="Tahoma" w:hAnsiTheme="majorHAnsi" w:cs="Tahoma"/>
          <w:b/>
          <w:spacing w:val="1"/>
        </w:rPr>
        <w:t>e</w:t>
      </w:r>
      <w:r w:rsidRPr="00924D6B">
        <w:rPr>
          <w:rFonts w:asciiTheme="majorHAnsi" w:eastAsia="Tahoma" w:hAnsiTheme="majorHAnsi" w:cs="Tahoma"/>
          <w:b/>
        </w:rPr>
        <w:t>l</w:t>
      </w:r>
      <w:r w:rsidRPr="00924D6B">
        <w:rPr>
          <w:rFonts w:asciiTheme="majorHAnsi" w:eastAsia="Tahoma" w:hAnsiTheme="majorHAnsi" w:cs="Tahoma"/>
          <w:b/>
          <w:spacing w:val="-1"/>
        </w:rPr>
        <w:t>o</w:t>
      </w:r>
      <w:r w:rsidRPr="00924D6B">
        <w:rPr>
          <w:rFonts w:asciiTheme="majorHAnsi" w:eastAsia="Tahoma" w:hAnsiTheme="majorHAnsi" w:cs="Tahoma"/>
          <w:b/>
        </w:rPr>
        <w:t>r</w:t>
      </w:r>
      <w:r w:rsidRPr="00924D6B">
        <w:rPr>
          <w:rFonts w:asciiTheme="majorHAnsi" w:eastAsia="Tahoma" w:hAnsiTheme="majorHAnsi" w:cs="Tahoma"/>
          <w:b/>
          <w:spacing w:val="-8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of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A</w:t>
      </w:r>
      <w:r w:rsidRPr="00924D6B">
        <w:rPr>
          <w:rFonts w:asciiTheme="majorHAnsi" w:eastAsia="Tahoma" w:hAnsiTheme="majorHAnsi" w:cs="Tahoma"/>
          <w:b/>
          <w:spacing w:val="2"/>
        </w:rPr>
        <w:t>r</w:t>
      </w:r>
      <w:r w:rsidRPr="00924D6B">
        <w:rPr>
          <w:rFonts w:asciiTheme="majorHAnsi" w:eastAsia="Tahoma" w:hAnsiTheme="majorHAnsi" w:cs="Tahoma"/>
          <w:b/>
          <w:spacing w:val="-1"/>
        </w:rPr>
        <w:t>t</w:t>
      </w:r>
      <w:r w:rsidRPr="00924D6B">
        <w:rPr>
          <w:rFonts w:asciiTheme="majorHAnsi" w:eastAsia="Tahoma" w:hAnsiTheme="majorHAnsi" w:cs="Tahoma"/>
          <w:b/>
        </w:rPr>
        <w:t>s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</w:rPr>
        <w:t>(</w:t>
      </w:r>
      <w:r w:rsidRPr="00924D6B">
        <w:rPr>
          <w:rFonts w:asciiTheme="majorHAnsi" w:eastAsia="Tahoma" w:hAnsiTheme="majorHAnsi" w:cs="Tahoma"/>
          <w:b/>
        </w:rPr>
        <w:t>Gl</w:t>
      </w:r>
      <w:r w:rsidRPr="00924D6B">
        <w:rPr>
          <w:rFonts w:asciiTheme="majorHAnsi" w:eastAsia="Tahoma" w:hAnsiTheme="majorHAnsi" w:cs="Tahoma"/>
          <w:b/>
          <w:spacing w:val="2"/>
        </w:rPr>
        <w:t>o</w:t>
      </w:r>
      <w:r w:rsidRPr="00924D6B">
        <w:rPr>
          <w:rFonts w:asciiTheme="majorHAnsi" w:eastAsia="Tahoma" w:hAnsiTheme="majorHAnsi" w:cs="Tahoma"/>
          <w:b/>
          <w:spacing w:val="-1"/>
        </w:rPr>
        <w:t>b</w:t>
      </w:r>
      <w:r w:rsidRPr="00924D6B">
        <w:rPr>
          <w:rFonts w:asciiTheme="majorHAnsi" w:eastAsia="Tahoma" w:hAnsiTheme="majorHAnsi" w:cs="Tahoma"/>
          <w:b/>
        </w:rPr>
        <w:t>al)</w:t>
      </w:r>
    </w:p>
    <w:p w14:paraId="79191702" w14:textId="77777777" w:rsidR="001148AC" w:rsidRPr="00924D6B" w:rsidRDefault="006B66FF">
      <w:pPr>
        <w:spacing w:line="240" w:lineRule="exact"/>
        <w:ind w:left="340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M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j</w:t>
      </w:r>
      <w:r w:rsidRPr="00924D6B">
        <w:rPr>
          <w:rFonts w:asciiTheme="majorHAnsi" w:eastAsia="Tahoma" w:hAnsiTheme="majorHAnsi" w:cs="Tahoma"/>
          <w:position w:val="-1"/>
        </w:rPr>
        <w:t>or: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</w:t>
      </w:r>
      <w:r w:rsidRPr="00924D6B">
        <w:rPr>
          <w:rFonts w:asciiTheme="majorHAnsi" w:eastAsia="Tahoma" w:hAnsiTheme="majorHAnsi" w:cs="Tahoma"/>
          <w:spacing w:val="2"/>
          <w:position w:val="-1"/>
        </w:rPr>
        <w:t>l</w:t>
      </w:r>
      <w:r w:rsidRPr="00924D6B">
        <w:rPr>
          <w:rFonts w:asciiTheme="majorHAnsi" w:eastAsia="Tahoma" w:hAnsiTheme="majorHAnsi" w:cs="Tahoma"/>
          <w:position w:val="-1"/>
        </w:rPr>
        <w:t>iti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s</w:t>
      </w:r>
    </w:p>
    <w:p w14:paraId="6B6521E9" w14:textId="0B944712" w:rsidR="001148AC" w:rsidRPr="00924D6B" w:rsidRDefault="006B66FF" w:rsidP="00924D6B">
      <w:pPr>
        <w:spacing w:before="1"/>
        <w:ind w:left="340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</w:rPr>
        <w:t>Mi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: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in </w:t>
      </w:r>
      <w:r w:rsidRPr="00924D6B">
        <w:rPr>
          <w:rFonts w:asciiTheme="majorHAnsi" w:eastAsia="Tahoma" w:hAnsiTheme="majorHAnsi" w:cs="Tahoma"/>
          <w:spacing w:val="-1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&amp;</w:t>
      </w:r>
      <w:r w:rsidRPr="00924D6B">
        <w:rPr>
          <w:rFonts w:asciiTheme="majorHAnsi" w:eastAsia="Tahoma" w:hAnsiTheme="majorHAnsi" w:cs="Tahoma"/>
          <w:spacing w:val="1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ilo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ophy</w:t>
      </w:r>
    </w:p>
    <w:p w14:paraId="21D2E6CD" w14:textId="77777777" w:rsidR="001148AC" w:rsidRPr="00924D6B" w:rsidRDefault="006B66FF">
      <w:pPr>
        <w:spacing w:line="300" w:lineRule="exact"/>
        <w:ind w:left="124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pacing w:val="-1"/>
          <w:position w:val="-2"/>
          <w:sz w:val="26"/>
          <w:szCs w:val="26"/>
        </w:rPr>
        <w:t>S</w:t>
      </w:r>
      <w:r w:rsidRPr="00924D6B">
        <w:rPr>
          <w:rFonts w:asciiTheme="majorHAnsi" w:eastAsia="Tahoma" w:hAnsiTheme="majorHAnsi" w:cs="Tahoma"/>
          <w:b/>
          <w:position w:val="-2"/>
          <w:sz w:val="26"/>
          <w:szCs w:val="26"/>
        </w:rPr>
        <w:t>ki</w:t>
      </w:r>
      <w:r w:rsidRPr="00924D6B">
        <w:rPr>
          <w:rFonts w:asciiTheme="majorHAnsi" w:eastAsia="Tahoma" w:hAnsiTheme="majorHAnsi" w:cs="Tahoma"/>
          <w:b/>
          <w:spacing w:val="2"/>
          <w:position w:val="-2"/>
          <w:sz w:val="26"/>
          <w:szCs w:val="26"/>
        </w:rPr>
        <w:t>l</w:t>
      </w:r>
      <w:r w:rsidRPr="00924D6B">
        <w:rPr>
          <w:rFonts w:asciiTheme="majorHAnsi" w:eastAsia="Tahoma" w:hAnsiTheme="majorHAnsi" w:cs="Tahoma"/>
          <w:b/>
          <w:spacing w:val="1"/>
          <w:position w:val="-2"/>
          <w:sz w:val="26"/>
          <w:szCs w:val="26"/>
        </w:rPr>
        <w:t>l</w:t>
      </w:r>
      <w:r w:rsidRPr="00924D6B">
        <w:rPr>
          <w:rFonts w:asciiTheme="majorHAnsi" w:eastAsia="Tahoma" w:hAnsiTheme="majorHAnsi" w:cs="Tahoma"/>
          <w:b/>
          <w:position w:val="-2"/>
          <w:sz w:val="26"/>
          <w:szCs w:val="26"/>
        </w:rPr>
        <w:t>s</w:t>
      </w:r>
      <w:r w:rsidRPr="00924D6B">
        <w:rPr>
          <w:rFonts w:asciiTheme="majorHAnsi" w:eastAsia="Tahoma" w:hAnsiTheme="majorHAnsi" w:cs="Tahoma"/>
          <w:b/>
          <w:spacing w:val="-6"/>
          <w:position w:val="-2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pacing w:val="-1"/>
          <w:position w:val="-2"/>
          <w:sz w:val="26"/>
          <w:szCs w:val="26"/>
        </w:rPr>
        <w:t>S</w:t>
      </w:r>
      <w:r w:rsidRPr="00924D6B">
        <w:rPr>
          <w:rFonts w:asciiTheme="majorHAnsi" w:eastAsia="Tahoma" w:hAnsiTheme="majorHAnsi" w:cs="Tahoma"/>
          <w:b/>
          <w:position w:val="-2"/>
          <w:sz w:val="26"/>
          <w:szCs w:val="26"/>
        </w:rPr>
        <w:t>ummary</w:t>
      </w:r>
    </w:p>
    <w:p w14:paraId="32ED0364" w14:textId="77777777" w:rsidR="001148AC" w:rsidRPr="00924D6B" w:rsidRDefault="001148AC">
      <w:pPr>
        <w:spacing w:before="5" w:line="220" w:lineRule="exact"/>
        <w:rPr>
          <w:rFonts w:asciiTheme="majorHAnsi" w:hAnsiTheme="majorHAnsi"/>
          <w:sz w:val="22"/>
          <w:szCs w:val="22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49A7E0A7" w14:textId="77777777" w:rsidR="001148AC" w:rsidRPr="00924D6B" w:rsidRDefault="006B66FF">
      <w:pPr>
        <w:spacing w:before="25"/>
        <w:ind w:left="1248" w:right="-50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1"/>
          <w:u w:color="000000"/>
        </w:rPr>
        <w:t>P</w:t>
      </w:r>
      <w:r w:rsidRPr="00924D6B">
        <w:rPr>
          <w:rFonts w:asciiTheme="majorHAnsi" w:eastAsia="Tahoma" w:hAnsiTheme="majorHAnsi" w:cs="Tahoma"/>
          <w:b/>
          <w:u w:color="000000"/>
        </w:rPr>
        <w:t>ro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je</w:t>
      </w:r>
      <w:r w:rsidRPr="00924D6B">
        <w:rPr>
          <w:rFonts w:asciiTheme="majorHAnsi" w:eastAsia="Tahoma" w:hAnsiTheme="majorHAnsi" w:cs="Tahoma"/>
          <w:b/>
          <w:spacing w:val="3"/>
          <w:u w:color="000000"/>
        </w:rPr>
        <w:t>c</w:t>
      </w:r>
      <w:r w:rsidRPr="00924D6B">
        <w:rPr>
          <w:rFonts w:asciiTheme="majorHAnsi" w:eastAsia="Tahoma" w:hAnsiTheme="majorHAnsi" w:cs="Tahoma"/>
          <w:b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-10"/>
          <w:u w:color="000000"/>
        </w:rPr>
        <w:t xml:space="preserve"> </w:t>
      </w:r>
      <w:r w:rsidRPr="00924D6B">
        <w:rPr>
          <w:rFonts w:asciiTheme="majorHAnsi" w:eastAsia="Tahoma" w:hAnsiTheme="majorHAnsi" w:cs="Tahoma"/>
          <w:b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3"/>
          <w:u w:color="000000"/>
        </w:rPr>
        <w:t>a</w:t>
      </w:r>
      <w:r w:rsidRPr="00924D6B">
        <w:rPr>
          <w:rFonts w:asciiTheme="majorHAnsi" w:eastAsia="Tahoma" w:hAnsiTheme="majorHAnsi" w:cs="Tahoma"/>
          <w:b/>
          <w:u w:color="000000"/>
        </w:rPr>
        <w:t>na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g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nt</w:t>
      </w:r>
    </w:p>
    <w:p w14:paraId="486251E4" w14:textId="77777777" w:rsidR="001148AC" w:rsidRPr="00924D6B" w:rsidRDefault="006B66FF">
      <w:pPr>
        <w:spacing w:before="7" w:line="260" w:lineRule="exact"/>
        <w:rPr>
          <w:rFonts w:asciiTheme="majorHAnsi" w:hAnsiTheme="majorHAnsi"/>
          <w:sz w:val="26"/>
          <w:szCs w:val="26"/>
        </w:rPr>
      </w:pPr>
      <w:r w:rsidRPr="00924D6B">
        <w:rPr>
          <w:rFonts w:asciiTheme="majorHAnsi" w:hAnsiTheme="majorHAnsi"/>
        </w:rPr>
        <w:br w:type="column"/>
      </w:r>
    </w:p>
    <w:p w14:paraId="7EEC6EE4" w14:textId="77777777" w:rsidR="001148AC" w:rsidRPr="00924D6B" w:rsidRDefault="006B66FF">
      <w:pPr>
        <w:tabs>
          <w:tab w:val="left" w:pos="360"/>
        </w:tabs>
        <w:ind w:left="360" w:right="1033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Highly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lop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ills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ith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tro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cap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2"/>
        </w:rPr>
        <w:t>d</w:t>
      </w:r>
      <w:r w:rsidRPr="00924D6B">
        <w:rPr>
          <w:rFonts w:asciiTheme="majorHAnsi" w:eastAsia="Tahoma" w:hAnsiTheme="majorHAnsi" w:cs="Tahoma"/>
          <w:spacing w:val="-1"/>
        </w:rPr>
        <w:t>uc</w:t>
      </w:r>
      <w:r w:rsidRPr="00924D6B">
        <w:rPr>
          <w:rFonts w:asciiTheme="majorHAnsi" w:eastAsia="Tahoma" w:hAnsiTheme="majorHAnsi" w:cs="Tahoma"/>
        </w:rPr>
        <w:t>t 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h</w:t>
      </w:r>
    </w:p>
    <w:p w14:paraId="4F672394" w14:textId="77777777" w:rsidR="001148AC" w:rsidRPr="00924D6B" w:rsidRDefault="006B66FF">
      <w:pPr>
        <w:tabs>
          <w:tab w:val="left" w:pos="360"/>
        </w:tabs>
        <w:spacing w:before="4" w:line="240" w:lineRule="exact"/>
        <w:ind w:left="360" w:right="1472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  <w:spacing w:val="-1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str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bili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1"/>
        </w:rPr>
        <w:t>ve</w:t>
      </w:r>
      <w:r w:rsidRPr="00924D6B">
        <w:rPr>
          <w:rFonts w:asciiTheme="majorHAnsi" w:eastAsia="Tahoma" w:hAnsiTheme="majorHAnsi" w:cs="Tahoma"/>
        </w:rPr>
        <w:t>lop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go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ls,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b</w:t>
      </w:r>
      <w:r w:rsidRPr="00924D6B">
        <w:rPr>
          <w:rFonts w:asciiTheme="majorHAnsi" w:eastAsia="Tahoma" w:hAnsiTheme="majorHAnsi" w:cs="Tahoma"/>
          <w:spacing w:val="-1"/>
        </w:rPr>
        <w:t>j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mpl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str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gi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 xml:space="preserve">s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gh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les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on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3"/>
        </w:rPr>
        <w:t>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4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tea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e</w:t>
      </w:r>
    </w:p>
    <w:p w14:paraId="42CCBD42" w14:textId="77777777" w:rsidR="001148AC" w:rsidRPr="00924D6B" w:rsidRDefault="006B66FF">
      <w:pPr>
        <w:tabs>
          <w:tab w:val="left" w:pos="360"/>
        </w:tabs>
        <w:spacing w:line="240" w:lineRule="exact"/>
        <w:ind w:left="360" w:right="979" w:hanging="360"/>
        <w:rPr>
          <w:rFonts w:asciiTheme="majorHAnsi" w:eastAsia="Tahoma" w:hAnsiTheme="majorHAnsi" w:cs="Tahoma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337" w:space="71"/>
            <w:col w:w="8512"/>
          </w:cols>
        </w:sect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Pro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bili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 xml:space="preserve">o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lise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probl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op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3"/>
        </w:rPr>
        <w:t>l</w:t>
      </w:r>
      <w:r w:rsidRPr="00924D6B">
        <w:rPr>
          <w:rFonts w:asciiTheme="majorHAnsi" w:eastAsia="Tahoma" w:hAnsiTheme="majorHAnsi" w:cs="Tahoma"/>
        </w:rPr>
        <w:t>-r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so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 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gr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soluti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as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str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gh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4"/>
        </w:rPr>
        <w:t>a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rch</w:t>
      </w:r>
    </w:p>
    <w:p w14:paraId="4385544F" w14:textId="77777777" w:rsidR="001148AC" w:rsidRPr="00924D6B" w:rsidRDefault="001148AC">
      <w:pPr>
        <w:spacing w:before="9" w:line="200" w:lineRule="exact"/>
        <w:rPr>
          <w:rFonts w:asciiTheme="majorHAnsi" w:hAnsiTheme="majorHAnsi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6D00318A" w14:textId="77777777" w:rsidR="001148AC" w:rsidRPr="00924D6B" w:rsidRDefault="006B66FF">
      <w:pPr>
        <w:spacing w:before="25"/>
        <w:ind w:left="1248" w:right="-50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t>Busin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ss</w:t>
      </w:r>
      <w:r w:rsidRPr="00924D6B">
        <w:rPr>
          <w:rFonts w:asciiTheme="majorHAnsi" w:eastAsia="Tahoma" w:hAnsiTheme="majorHAnsi" w:cs="Tahoma"/>
          <w:b/>
          <w:spacing w:val="-7"/>
          <w:u w:color="000000"/>
        </w:rPr>
        <w:t xml:space="preserve"> </w:t>
      </w:r>
      <w:r w:rsidRPr="00924D6B">
        <w:rPr>
          <w:rFonts w:asciiTheme="majorHAnsi" w:eastAsia="Tahoma" w:hAnsiTheme="majorHAnsi" w:cs="Tahoma"/>
          <w:b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c</w:t>
      </w:r>
      <w:r w:rsidRPr="00924D6B">
        <w:rPr>
          <w:rFonts w:asciiTheme="majorHAnsi" w:eastAsia="Tahoma" w:hAnsiTheme="majorHAnsi" w:cs="Tahoma"/>
          <w:b/>
          <w:u w:color="000000"/>
        </w:rPr>
        <w:t>u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n</w:t>
      </w:r>
    </w:p>
    <w:p w14:paraId="3B7968FA" w14:textId="77777777" w:rsidR="001148AC" w:rsidRPr="00924D6B" w:rsidRDefault="006B66FF">
      <w:pPr>
        <w:spacing w:before="5" w:line="260" w:lineRule="exact"/>
        <w:rPr>
          <w:rFonts w:asciiTheme="majorHAnsi" w:hAnsiTheme="majorHAnsi"/>
          <w:sz w:val="26"/>
          <w:szCs w:val="26"/>
        </w:rPr>
      </w:pPr>
      <w:r w:rsidRPr="00924D6B">
        <w:rPr>
          <w:rFonts w:asciiTheme="majorHAnsi" w:hAnsiTheme="majorHAnsi"/>
        </w:rPr>
        <w:br w:type="column"/>
      </w:r>
    </w:p>
    <w:p w14:paraId="3BBD23C0" w14:textId="77777777" w:rsidR="001148AC" w:rsidRPr="00924D6B" w:rsidRDefault="006B66FF">
      <w:pPr>
        <w:tabs>
          <w:tab w:val="left" w:pos="360"/>
        </w:tabs>
        <w:ind w:left="360" w:right="1056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1"/>
        </w:rPr>
        <w:t>i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-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1"/>
        </w:rPr>
        <w:t>ta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di</w:t>
      </w:r>
      <w:r w:rsidRPr="00924D6B">
        <w:rPr>
          <w:rFonts w:asciiTheme="majorHAnsi" w:eastAsia="Tahoma" w:hAnsiTheme="majorHAnsi" w:cs="Tahoma"/>
          <w:spacing w:val="2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13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ip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wee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5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old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va</w:t>
      </w:r>
      <w:r w:rsidRPr="00924D6B">
        <w:rPr>
          <w:rFonts w:asciiTheme="majorHAnsi" w:eastAsia="Tahoma" w:hAnsiTheme="majorHAnsi" w:cs="Tahoma"/>
          <w:spacing w:val="3"/>
        </w:rPr>
        <w:t>l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 busi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2"/>
        </w:rPr>
        <w:t>q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</w:rPr>
        <w:t>ir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g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ork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 xml:space="preserve">t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R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nk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Z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d 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AB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an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s</w:t>
      </w:r>
    </w:p>
    <w:p w14:paraId="621149ED" w14:textId="77777777" w:rsidR="001148AC" w:rsidRPr="00924D6B" w:rsidRDefault="006B66FF">
      <w:pPr>
        <w:tabs>
          <w:tab w:val="left" w:pos="360"/>
        </w:tabs>
        <w:ind w:left="360" w:right="1163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gic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me</w:t>
      </w:r>
      <w:r w:rsidRPr="00924D6B">
        <w:rPr>
          <w:rFonts w:asciiTheme="majorHAnsi" w:eastAsia="Tahoma" w:hAnsiTheme="majorHAnsi" w:cs="Tahoma"/>
        </w:rPr>
        <w:t>rg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d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quisiti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 xml:space="preserve">or </w:t>
      </w:r>
      <w:r w:rsidRPr="00924D6B">
        <w:rPr>
          <w:rFonts w:asciiTheme="majorHAnsi" w:eastAsia="Tahoma" w:hAnsiTheme="majorHAnsi" w:cs="Tahoma"/>
          <w:spacing w:val="-1"/>
        </w:rPr>
        <w:t>Z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gh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gr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ith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R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k</w:t>
      </w:r>
    </w:p>
    <w:p w14:paraId="4C4DE662" w14:textId="77777777" w:rsidR="001148AC" w:rsidRPr="00924D6B" w:rsidRDefault="006B66FF">
      <w:pPr>
        <w:tabs>
          <w:tab w:val="left" w:pos="360"/>
        </w:tabs>
        <w:ind w:left="360" w:right="1149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  <w:spacing w:val="-1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str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om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itm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prov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sion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rior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en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-1"/>
        </w:rPr>
        <w:t>nu</w:t>
      </w:r>
      <w:r w:rsidRPr="00924D6B">
        <w:rPr>
          <w:rFonts w:asciiTheme="majorHAnsi" w:eastAsia="Tahoma" w:hAnsiTheme="majorHAnsi" w:cs="Tahoma"/>
        </w:rPr>
        <w:t>mb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di</w:t>
      </w:r>
      <w:r w:rsidRPr="00924D6B">
        <w:rPr>
          <w:rFonts w:asciiTheme="majorHAnsi" w:eastAsia="Tahoma" w:hAnsiTheme="majorHAnsi" w:cs="Tahoma"/>
          <w:spacing w:val="2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g</w:t>
      </w:r>
      <w:r w:rsidRPr="00924D6B">
        <w:rPr>
          <w:rFonts w:asciiTheme="majorHAnsi" w:eastAsia="Tahoma" w:hAnsiTheme="majorHAnsi" w:cs="Tahoma"/>
          <w:spacing w:val="2"/>
        </w:rPr>
        <w:t>h</w:t>
      </w:r>
      <w:r w:rsidRPr="00924D6B">
        <w:rPr>
          <w:rFonts w:asciiTheme="majorHAnsi" w:eastAsia="Tahoma" w:hAnsiTheme="majorHAnsi" w:cs="Tahoma"/>
        </w:rPr>
        <w:t>-pr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re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</w:rPr>
        <w:t>-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5"/>
        </w:rPr>
        <w:t xml:space="preserve"> </w:t>
      </w:r>
      <w:r w:rsidRPr="00924D6B">
        <w:rPr>
          <w:rFonts w:asciiTheme="majorHAnsi" w:eastAsia="Tahoma" w:hAnsiTheme="majorHAnsi" w:cs="Tahoma"/>
        </w:rPr>
        <w:t>rol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tly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ee</w:t>
      </w:r>
      <w:r w:rsidRPr="00924D6B">
        <w:rPr>
          <w:rFonts w:asciiTheme="majorHAnsi" w:eastAsia="Tahoma" w:hAnsiTheme="majorHAnsi" w:cs="Tahoma"/>
        </w:rPr>
        <w:t>ding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pl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xp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</w:p>
    <w:p w14:paraId="638C1CE9" w14:textId="77777777" w:rsidR="001148AC" w:rsidRPr="00924D6B" w:rsidRDefault="006B66FF">
      <w:pPr>
        <w:spacing w:before="1" w:line="220" w:lineRule="exact"/>
        <w:rPr>
          <w:rFonts w:asciiTheme="majorHAnsi" w:eastAsia="Tahoma" w:hAnsiTheme="majorHAnsi" w:cs="Tahoma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2993" w:space="416"/>
            <w:col w:w="8511"/>
          </w:cols>
        </w:sect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Acquir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1"/>
          <w:position w:val="-1"/>
        </w:rPr>
        <w:t>ma</w:t>
      </w:r>
      <w:r w:rsidRPr="00924D6B">
        <w:rPr>
          <w:rFonts w:asciiTheme="majorHAnsi" w:eastAsia="Tahoma" w:hAnsiTheme="majorHAnsi" w:cs="Tahoma"/>
          <w:position w:val="-1"/>
        </w:rPr>
        <w:t>ll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b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si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2"/>
          <w:position w:val="-1"/>
        </w:rPr>
        <w:t>s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1"/>
          <w:position w:val="-1"/>
        </w:rPr>
        <w:t>k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2"/>
          <w:position w:val="-1"/>
        </w:rPr>
        <w:t>l</w:t>
      </w:r>
      <w:r w:rsidRPr="00924D6B">
        <w:rPr>
          <w:rFonts w:asciiTheme="majorHAnsi" w:eastAsia="Tahoma" w:hAnsiTheme="majorHAnsi" w:cs="Tahoma"/>
          <w:position w:val="-1"/>
        </w:rPr>
        <w:t>ls</w:t>
      </w:r>
      <w:r w:rsidRPr="00924D6B">
        <w:rPr>
          <w:rFonts w:asciiTheme="majorHAnsi" w:eastAsia="Tahoma" w:hAnsiTheme="majorHAnsi" w:cs="Tahoma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ro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spacing w:val="2"/>
          <w:position w:val="-1"/>
        </w:rPr>
        <w:t>g</w:t>
      </w:r>
      <w:r w:rsidRPr="00924D6B">
        <w:rPr>
          <w:rFonts w:asciiTheme="majorHAnsi" w:eastAsia="Tahoma" w:hAnsiTheme="majorHAnsi" w:cs="Tahoma"/>
          <w:position w:val="-1"/>
        </w:rPr>
        <w:t>h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e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Y</w:t>
      </w:r>
      <w:r w:rsidRPr="00924D6B">
        <w:rPr>
          <w:rFonts w:asciiTheme="majorHAnsi" w:eastAsia="Tahoma" w:hAnsiTheme="majorHAnsi" w:cs="Tahoma"/>
          <w:spacing w:val="3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un</w:t>
      </w:r>
      <w:r w:rsidRPr="00924D6B">
        <w:rPr>
          <w:rFonts w:asciiTheme="majorHAnsi" w:eastAsia="Tahoma" w:hAnsiTheme="majorHAnsi" w:cs="Tahoma"/>
          <w:position w:val="-1"/>
        </w:rPr>
        <w:t>g</w:t>
      </w:r>
      <w:r w:rsidRPr="00924D6B">
        <w:rPr>
          <w:rFonts w:asciiTheme="majorHAnsi" w:eastAsia="Tahoma" w:hAnsiTheme="majorHAnsi" w:cs="Tahoma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Ac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3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rs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str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lia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progr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m</w:t>
      </w:r>
    </w:p>
    <w:p w14:paraId="113DF249" w14:textId="5B11E35A" w:rsidR="001148AC" w:rsidRPr="00924D6B" w:rsidRDefault="001148AC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1084939E" w14:textId="77777777" w:rsidR="001148AC" w:rsidRPr="00924D6B" w:rsidRDefault="006B66FF">
      <w:pPr>
        <w:spacing w:before="25"/>
        <w:ind w:left="124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  <w:u w:color="000000"/>
        </w:rPr>
        <w:t>C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o</w:t>
      </w:r>
      <w:r w:rsidRPr="00924D6B">
        <w:rPr>
          <w:rFonts w:asciiTheme="majorHAnsi" w:eastAsia="Tahoma" w:hAnsiTheme="majorHAnsi" w:cs="Tahoma"/>
          <w:b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u</w:t>
      </w:r>
      <w:r w:rsidRPr="00924D6B">
        <w:rPr>
          <w:rFonts w:asciiTheme="majorHAnsi" w:eastAsia="Tahoma" w:hAnsiTheme="majorHAnsi" w:cs="Tahoma"/>
          <w:b/>
          <w:u w:color="000000"/>
        </w:rPr>
        <w:t>nic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u w:color="000000"/>
        </w:rPr>
        <w:t>on</w:t>
      </w:r>
      <w:r w:rsidRPr="00924D6B">
        <w:rPr>
          <w:rFonts w:asciiTheme="majorHAnsi" w:eastAsia="Tahoma" w:hAnsiTheme="majorHAnsi" w:cs="Tahoma"/>
          <w:b/>
          <w:spacing w:val="-15"/>
          <w:u w:color="000000"/>
        </w:rPr>
        <w:t xml:space="preserve"> </w:t>
      </w:r>
      <w:r w:rsidRPr="00924D6B">
        <w:rPr>
          <w:rFonts w:asciiTheme="majorHAnsi" w:eastAsia="Tahoma" w:hAnsiTheme="majorHAnsi" w:cs="Tahoma"/>
          <w:b/>
          <w:u w:color="000000"/>
        </w:rPr>
        <w:t>/</w:t>
      </w:r>
      <w:r w:rsidRPr="00924D6B">
        <w:rPr>
          <w:rFonts w:asciiTheme="majorHAnsi" w:eastAsia="Tahoma" w:hAnsiTheme="majorHAnsi" w:cs="Tahoma"/>
          <w:b/>
          <w:spacing w:val="-2"/>
          <w:u w:color="000000"/>
        </w:rPr>
        <w:t xml:space="preserve"> 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m</w:t>
      </w:r>
      <w:r w:rsidRPr="00924D6B">
        <w:rPr>
          <w:rFonts w:asciiTheme="majorHAnsi" w:eastAsia="Tahoma" w:hAnsiTheme="majorHAnsi" w:cs="Tahoma"/>
          <w:b/>
          <w:u w:color="000000"/>
        </w:rPr>
        <w:t>work</w:t>
      </w:r>
    </w:p>
    <w:p w14:paraId="491FD79C" w14:textId="77777777" w:rsidR="001148AC" w:rsidRPr="00924D6B" w:rsidRDefault="006B66FF">
      <w:pPr>
        <w:tabs>
          <w:tab w:val="left" w:pos="3760"/>
        </w:tabs>
        <w:spacing w:before="1"/>
        <w:ind w:left="3768" w:right="1155" w:hanging="360"/>
        <w:jc w:val="both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1"/>
        </w:rPr>
        <w:t>o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om</w:t>
      </w:r>
      <w:r w:rsidRPr="00924D6B">
        <w:rPr>
          <w:rFonts w:asciiTheme="majorHAnsi" w:eastAsia="Tahoma" w:hAnsiTheme="majorHAnsi" w:cs="Tahoma"/>
          <w:spacing w:val="3"/>
        </w:rPr>
        <w:t>m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tion</w:t>
      </w:r>
      <w:r w:rsidRPr="00924D6B">
        <w:rPr>
          <w:rFonts w:asciiTheme="majorHAnsi" w:eastAsia="Tahoma" w:hAnsiTheme="majorHAnsi" w:cs="Tahoma"/>
          <w:spacing w:val="-14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1"/>
        </w:rPr>
        <w:t>k</w:t>
      </w:r>
      <w:r w:rsidRPr="00924D6B">
        <w:rPr>
          <w:rFonts w:asciiTheme="majorHAnsi" w:eastAsia="Tahoma" w:hAnsiTheme="majorHAnsi" w:cs="Tahoma"/>
        </w:rPr>
        <w:t>ills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ro</w:t>
      </w:r>
      <w:r w:rsidRPr="00924D6B">
        <w:rPr>
          <w:rFonts w:asciiTheme="majorHAnsi" w:eastAsia="Tahoma" w:hAnsiTheme="majorHAnsi" w:cs="Tahoma"/>
          <w:spacing w:val="2"/>
        </w:rPr>
        <w:t>u</w:t>
      </w:r>
      <w:r w:rsidRPr="00924D6B">
        <w:rPr>
          <w:rFonts w:asciiTheme="majorHAnsi" w:eastAsia="Tahoma" w:hAnsiTheme="majorHAnsi" w:cs="Tahoma"/>
        </w:rPr>
        <w:t>gh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h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xtr</w:t>
      </w:r>
      <w:r w:rsidRPr="00924D6B">
        <w:rPr>
          <w:rFonts w:asciiTheme="majorHAnsi" w:eastAsia="Tahoma" w:hAnsiTheme="majorHAnsi" w:cs="Tahoma"/>
          <w:spacing w:val="5"/>
        </w:rPr>
        <w:t>a</w:t>
      </w:r>
      <w:r w:rsidRPr="00924D6B">
        <w:rPr>
          <w:rFonts w:asciiTheme="majorHAnsi" w:eastAsia="Tahoma" w:hAnsiTheme="majorHAnsi" w:cs="Tahoma"/>
        </w:rPr>
        <w:t>-</w:t>
      </w:r>
      <w:r w:rsidRPr="00924D6B">
        <w:rPr>
          <w:rFonts w:asciiTheme="majorHAnsi" w:eastAsia="Tahoma" w:hAnsiTheme="majorHAnsi" w:cs="Tahoma"/>
          <w:spacing w:val="-1"/>
        </w:rPr>
        <w:t>cu</w:t>
      </w:r>
      <w:r w:rsidRPr="00924D6B">
        <w:rPr>
          <w:rFonts w:asciiTheme="majorHAnsi" w:eastAsia="Tahoma" w:hAnsiTheme="majorHAnsi" w:cs="Tahoma"/>
        </w:rPr>
        <w:t>rr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cu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 xml:space="preserve">r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nv</w:t>
      </w:r>
      <w:r w:rsidRPr="00924D6B">
        <w:rPr>
          <w:rFonts w:asciiTheme="majorHAnsi" w:eastAsia="Tahoma" w:hAnsiTheme="majorHAnsi" w:cs="Tahoma"/>
        </w:rPr>
        <w:t>ir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ts,</w:t>
      </w:r>
      <w:r w:rsidRPr="00924D6B">
        <w:rPr>
          <w:rFonts w:asciiTheme="majorHAnsi" w:eastAsia="Tahoma" w:hAnsiTheme="majorHAnsi" w:cs="Tahoma"/>
          <w:spacing w:val="-1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p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blic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sp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d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nv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rol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h</w:t>
      </w:r>
      <w:r w:rsidRPr="00924D6B">
        <w:rPr>
          <w:rFonts w:asciiTheme="majorHAnsi" w:eastAsia="Tahoma" w:hAnsiTheme="majorHAnsi" w:cs="Tahoma"/>
        </w:rPr>
        <w:t xml:space="preserve">ops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dis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ssi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</w:p>
    <w:p w14:paraId="659F52E3" w14:textId="35A690B4" w:rsidR="001148AC" w:rsidRPr="00924D6B" w:rsidRDefault="001148AC">
      <w:pPr>
        <w:spacing w:before="46"/>
        <w:rPr>
          <w:rFonts w:asciiTheme="majorHAnsi" w:hAnsiTheme="majorHAnsi"/>
        </w:rPr>
        <w:sectPr w:rsidR="001148AC" w:rsidRPr="00924D6B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2C3BB8CA" w14:textId="77777777" w:rsidR="001148AC" w:rsidRPr="00924D6B" w:rsidRDefault="006B66FF">
      <w:pPr>
        <w:spacing w:before="56"/>
        <w:ind w:left="108" w:right="-50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lastRenderedPageBreak/>
        <w:t>Int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rn</w:t>
      </w:r>
      <w:r w:rsidRPr="00924D6B">
        <w:rPr>
          <w:rFonts w:asciiTheme="majorHAnsi" w:eastAsia="Tahoma" w:hAnsiTheme="majorHAnsi" w:cs="Tahoma"/>
          <w:b/>
          <w:spacing w:val="3"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o</w:t>
      </w:r>
      <w:r w:rsidRPr="00924D6B">
        <w:rPr>
          <w:rFonts w:asciiTheme="majorHAnsi" w:eastAsia="Tahoma" w:hAnsiTheme="majorHAnsi" w:cs="Tahoma"/>
          <w:b/>
          <w:u w:color="000000"/>
        </w:rPr>
        <w:t>nali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s</w:t>
      </w:r>
      <w:r w:rsidRPr="00924D6B">
        <w:rPr>
          <w:rFonts w:asciiTheme="majorHAnsi" w:eastAsia="Tahoma" w:hAnsiTheme="majorHAnsi" w:cs="Tahoma"/>
          <w:b/>
          <w:u w:color="000000"/>
        </w:rPr>
        <w:t>m</w:t>
      </w:r>
    </w:p>
    <w:p w14:paraId="0A2CED8F" w14:textId="77777777" w:rsidR="001148AC" w:rsidRPr="00924D6B" w:rsidRDefault="006B66FF">
      <w:pPr>
        <w:spacing w:before="17" w:line="280" w:lineRule="exact"/>
        <w:rPr>
          <w:rFonts w:asciiTheme="majorHAnsi" w:hAnsiTheme="majorHAnsi"/>
          <w:sz w:val="28"/>
          <w:szCs w:val="28"/>
        </w:rPr>
      </w:pPr>
      <w:r w:rsidRPr="00924D6B">
        <w:rPr>
          <w:rFonts w:asciiTheme="majorHAnsi" w:hAnsiTheme="majorHAnsi"/>
        </w:rPr>
        <w:br w:type="column"/>
      </w:r>
    </w:p>
    <w:p w14:paraId="78A2480F" w14:textId="77777777" w:rsidR="001148AC" w:rsidRPr="00924D6B" w:rsidRDefault="006B66FF">
      <w:pPr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</w:rPr>
        <w:t>Pro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p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4"/>
        </w:rPr>
        <w:t>w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n</w:t>
      </w:r>
    </w:p>
    <w:p w14:paraId="04B361BC" w14:textId="77777777" w:rsidR="001148AC" w:rsidRPr="00924D6B" w:rsidRDefault="006B66FF">
      <w:pPr>
        <w:tabs>
          <w:tab w:val="left" w:pos="360"/>
        </w:tabs>
        <w:spacing w:before="1"/>
        <w:ind w:left="360" w:right="417" w:hanging="360"/>
        <w:rPr>
          <w:rFonts w:asciiTheme="majorHAnsi" w:eastAsia="Tahoma" w:hAnsiTheme="majorHAnsi" w:cs="Tahoma"/>
        </w:rPr>
        <w:sectPr w:rsidR="001148AC" w:rsidRPr="00924D6B">
          <w:footerReference w:type="default" r:id="rId17"/>
          <w:pgSz w:w="11920" w:h="16860"/>
          <w:pgMar w:top="1360" w:right="600" w:bottom="280" w:left="1140" w:header="0" w:footer="973" w:gutter="0"/>
          <w:cols w:num="2" w:space="720" w:equalWidth="0">
            <w:col w:w="1795" w:space="473"/>
            <w:col w:w="7912"/>
          </w:cols>
        </w:sect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High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level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rc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</w:rPr>
        <w:t>lt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g</w:t>
      </w:r>
      <w:r w:rsidRPr="00924D6B">
        <w:rPr>
          <w:rFonts w:asciiTheme="majorHAnsi" w:eastAsia="Tahoma" w:hAnsiTheme="majorHAnsi" w:cs="Tahoma"/>
        </w:rPr>
        <w:t>oti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tion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il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</w:rPr>
        <w:t>gh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ext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l,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2"/>
        </w:rPr>
        <w:t>u</w:t>
      </w:r>
      <w:r w:rsidRPr="00924D6B">
        <w:rPr>
          <w:rFonts w:asciiTheme="majorHAnsi" w:eastAsia="Tahoma" w:hAnsiTheme="majorHAnsi" w:cs="Tahoma"/>
        </w:rPr>
        <w:t xml:space="preserve">dy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livi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bo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lop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lop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</w:rPr>
        <w:t>tri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</w:p>
    <w:p w14:paraId="70B92D8E" w14:textId="77777777" w:rsidR="001148AC" w:rsidRPr="00924D6B" w:rsidRDefault="001148AC">
      <w:pPr>
        <w:spacing w:before="17" w:line="200" w:lineRule="exact"/>
        <w:rPr>
          <w:rFonts w:asciiTheme="majorHAnsi" w:hAnsiTheme="majorHAnsi"/>
        </w:rPr>
        <w:sectPr w:rsidR="001148AC" w:rsidRPr="00924D6B">
          <w:type w:val="continuous"/>
          <w:pgSz w:w="11920" w:h="16860"/>
          <w:pgMar w:top="1200" w:right="600" w:bottom="0" w:left="1140" w:header="720" w:footer="720" w:gutter="0"/>
          <w:cols w:space="720"/>
        </w:sectPr>
      </w:pPr>
    </w:p>
    <w:p w14:paraId="0B158CA3" w14:textId="77777777" w:rsidR="001148AC" w:rsidRPr="00924D6B" w:rsidRDefault="006B66FF">
      <w:pPr>
        <w:spacing w:before="25"/>
        <w:ind w:left="108" w:right="-50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t>Technic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a</w:t>
      </w:r>
      <w:r w:rsidRPr="00924D6B">
        <w:rPr>
          <w:rFonts w:asciiTheme="majorHAnsi" w:eastAsia="Tahoma" w:hAnsiTheme="majorHAnsi" w:cs="Tahoma"/>
          <w:u w:color="000000"/>
        </w:rPr>
        <w:t>l</w:t>
      </w:r>
      <w:r w:rsidRPr="00924D6B">
        <w:rPr>
          <w:rFonts w:asciiTheme="majorHAnsi" w:eastAsia="Tahoma" w:hAnsiTheme="majorHAnsi" w:cs="Tahoma"/>
          <w:spacing w:val="-10"/>
          <w:u w:color="000000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S</w:t>
      </w:r>
      <w:r w:rsidRPr="00924D6B">
        <w:rPr>
          <w:rFonts w:asciiTheme="majorHAnsi" w:eastAsia="Tahoma" w:hAnsiTheme="majorHAnsi" w:cs="Tahoma"/>
          <w:b/>
          <w:u w:color="000000"/>
        </w:rPr>
        <w:t>k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u w:color="000000"/>
        </w:rPr>
        <w:t>lls</w:t>
      </w:r>
    </w:p>
    <w:p w14:paraId="54C0F9FE" w14:textId="77777777" w:rsidR="001148AC" w:rsidRPr="00924D6B" w:rsidRDefault="006B66FF">
      <w:pPr>
        <w:spacing w:before="5" w:line="260" w:lineRule="exact"/>
        <w:rPr>
          <w:rFonts w:asciiTheme="majorHAnsi" w:hAnsiTheme="majorHAnsi"/>
          <w:sz w:val="26"/>
          <w:szCs w:val="26"/>
        </w:rPr>
      </w:pPr>
      <w:r w:rsidRPr="00924D6B">
        <w:rPr>
          <w:rFonts w:asciiTheme="majorHAnsi" w:hAnsiTheme="majorHAnsi"/>
        </w:rPr>
        <w:br w:type="column"/>
      </w:r>
    </w:p>
    <w:p w14:paraId="0A4368A2" w14:textId="77777777" w:rsidR="001148AC" w:rsidRPr="00924D6B" w:rsidRDefault="006B66FF">
      <w:pPr>
        <w:tabs>
          <w:tab w:val="left" w:pos="360"/>
        </w:tabs>
        <w:ind w:left="360" w:right="1013" w:hanging="360"/>
        <w:rPr>
          <w:rFonts w:asciiTheme="majorHAnsi" w:eastAsia="Tahoma" w:hAnsiTheme="majorHAnsi" w:cs="Tahoma"/>
        </w:rPr>
        <w:sectPr w:rsidR="001148AC" w:rsidRPr="00924D6B">
          <w:type w:val="continuous"/>
          <w:pgSz w:w="11920" w:h="16860"/>
          <w:pgMar w:top="1200" w:right="600" w:bottom="0" w:left="1140" w:header="720" w:footer="720" w:gutter="0"/>
          <w:cols w:num="2" w:space="720" w:equalWidth="0">
            <w:col w:w="1635" w:space="634"/>
            <w:col w:w="7911"/>
          </w:cols>
        </w:sect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Con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ol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gy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and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om</w:t>
      </w:r>
      <w:r w:rsidRPr="00924D6B">
        <w:rPr>
          <w:rFonts w:asciiTheme="majorHAnsi" w:eastAsia="Tahoma" w:hAnsiTheme="majorHAnsi" w:cs="Tahoma"/>
          <w:spacing w:val="1"/>
        </w:rPr>
        <w:t>pe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od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rn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1"/>
        </w:rPr>
        <w:t>f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 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chn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ogi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uc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Word,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Po</w:t>
      </w:r>
      <w:r w:rsidRPr="00924D6B">
        <w:rPr>
          <w:rFonts w:asciiTheme="majorHAnsi" w:eastAsia="Tahoma" w:hAnsiTheme="majorHAnsi" w:cs="Tahoma"/>
          <w:spacing w:val="1"/>
        </w:rPr>
        <w:t>we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P</w:t>
      </w:r>
      <w:r w:rsidRPr="00924D6B">
        <w:rPr>
          <w:rFonts w:asciiTheme="majorHAnsi" w:eastAsia="Tahoma" w:hAnsiTheme="majorHAnsi" w:cs="Tahoma"/>
        </w:rPr>
        <w:t>oi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</w:p>
    <w:p w14:paraId="5711BCC8" w14:textId="77777777" w:rsidR="001148AC" w:rsidRPr="00924D6B" w:rsidRDefault="006B66FF">
      <w:pPr>
        <w:spacing w:before="5" w:line="220" w:lineRule="exact"/>
        <w:rPr>
          <w:rFonts w:asciiTheme="majorHAnsi" w:hAnsiTheme="majorHAnsi"/>
          <w:sz w:val="22"/>
          <w:szCs w:val="22"/>
        </w:rPr>
      </w:pPr>
      <w:r w:rsidRPr="00924D6B">
        <w:rPr>
          <w:rFonts w:asciiTheme="majorHAnsi" w:hAnsiTheme="majorHAnsi"/>
        </w:rPr>
        <w:pict w14:anchorId="6C6CA26E">
          <v:group id="_x0000_s1033" style="position:absolute;margin-left:15.35pt;margin-top:28.75pt;width:558.85pt;height:38.55pt;z-index:-251657728;mso-position-horizontal-relative:page;mso-position-vertical-relative:page" coordorigin="307,575" coordsize="11177,771">
            <v:shape id="_x0000_s1039" type="#_x0000_t75" style="position:absolute;left:314;top:619;width:11162;height:485">
              <v:imagedata r:id="rId18" o:title=""/>
            </v:shape>
            <v:shape id="_x0000_s1038" style="position:absolute;left:317;top:585;width:11157;height:481" coordorigin="317,585" coordsize="11157,481" path="m317,1066r11157,l11474,585,317,585r,481xe" fillcolor="#004e85" stroked="f">
              <v:path arrowok="t"/>
            </v:shape>
            <v:shape id="_x0000_s1037" type="#_x0000_t75" style="position:absolute;left:991;top:862;width:494;height:485">
              <v:imagedata r:id="rId19" o:title=""/>
            </v:shape>
            <v:shape id="_x0000_s1036" type="#_x0000_t75" style="position:absolute;left:1114;top:1051;width:293;height:103">
              <v:imagedata r:id="rId20" o:title=""/>
            </v:shape>
            <v:shape id="_x0000_s1035" style="position:absolute;left:994;top:827;width:490;height:481" coordorigin="994,827" coordsize="490,481" path="m994,1067r245,241l1484,1067,1239,827,994,1067xe" fillcolor="#004e85" stroked="f">
              <v:path arrowok="t"/>
            </v:shape>
            <v:shape id="_x0000_s1034" type="#_x0000_t75" style="position:absolute;left:1116;top:1018;width:288;height:98">
              <v:imagedata r:id="rId21" o:title=""/>
            </v:shape>
            <w10:wrap anchorx="page" anchory="page"/>
          </v:group>
        </w:pict>
      </w:r>
    </w:p>
    <w:p w14:paraId="5E842BC2" w14:textId="77777777" w:rsidR="001148AC" w:rsidRPr="00924D6B" w:rsidRDefault="006B66FF">
      <w:pPr>
        <w:spacing w:before="14"/>
        <w:ind w:left="10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E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mp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l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oy</w:t>
      </w:r>
      <w:r w:rsidRPr="00924D6B">
        <w:rPr>
          <w:rFonts w:asciiTheme="majorHAnsi" w:eastAsia="Tahoma" w:hAnsiTheme="majorHAnsi" w:cs="Tahoma"/>
          <w:b/>
          <w:spacing w:val="2"/>
          <w:sz w:val="26"/>
          <w:szCs w:val="26"/>
        </w:rPr>
        <w:t>m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ent</w:t>
      </w:r>
      <w:r w:rsidRPr="00924D6B">
        <w:rPr>
          <w:rFonts w:asciiTheme="majorHAnsi" w:eastAsia="Tahoma" w:hAnsiTheme="majorHAnsi" w:cs="Tahoma"/>
          <w:b/>
          <w:spacing w:val="-16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His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t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o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ry</w:t>
      </w:r>
    </w:p>
    <w:p w14:paraId="0F8F88EC" w14:textId="77777777" w:rsidR="001148AC" w:rsidRPr="00924D6B" w:rsidRDefault="001148A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1084783D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>13</w:t>
      </w:r>
      <w:r w:rsidRPr="00924D6B">
        <w:rPr>
          <w:rFonts w:asciiTheme="majorHAnsi" w:eastAsia="Tahoma" w:hAnsiTheme="majorHAnsi" w:cs="Tahoma"/>
          <w:b/>
          <w:spacing w:val="1"/>
        </w:rPr>
        <w:t>-</w:t>
      </w:r>
      <w:r w:rsidRPr="00924D6B">
        <w:rPr>
          <w:rFonts w:asciiTheme="majorHAnsi" w:eastAsia="Tahoma" w:hAnsiTheme="majorHAnsi" w:cs="Tahoma"/>
          <w:b/>
        </w:rPr>
        <w:t>curr</w:t>
      </w:r>
      <w:r w:rsidRPr="00924D6B">
        <w:rPr>
          <w:rFonts w:asciiTheme="majorHAnsi" w:eastAsia="Tahoma" w:hAnsiTheme="majorHAnsi" w:cs="Tahoma"/>
          <w:b/>
          <w:spacing w:val="1"/>
        </w:rPr>
        <w:t>e</w:t>
      </w:r>
      <w:r w:rsidRPr="00924D6B">
        <w:rPr>
          <w:rFonts w:asciiTheme="majorHAnsi" w:eastAsia="Tahoma" w:hAnsiTheme="majorHAnsi" w:cs="Tahoma"/>
          <w:b/>
        </w:rPr>
        <w:t xml:space="preserve">nt             </w:t>
      </w:r>
      <w:r w:rsidRPr="00924D6B">
        <w:rPr>
          <w:rFonts w:asciiTheme="majorHAnsi" w:eastAsia="Tahoma" w:hAnsiTheme="majorHAnsi" w:cs="Tahoma"/>
          <w:b/>
          <w:spacing w:val="2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Z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ph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an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lbourne</w:t>
      </w:r>
    </w:p>
    <w:p w14:paraId="45057FF8" w14:textId="77777777" w:rsidR="001148AC" w:rsidRPr="00924D6B" w:rsidRDefault="006B66FF">
      <w:pPr>
        <w:spacing w:line="240" w:lineRule="exact"/>
        <w:ind w:left="108"/>
        <w:rPr>
          <w:rFonts w:asciiTheme="majorHAnsi" w:eastAsia="Tahoma" w:hAnsiTheme="majorHAnsi" w:cs="Tahoma"/>
          <w:sz w:val="21"/>
          <w:szCs w:val="21"/>
        </w:rPr>
      </w:pPr>
      <w:r w:rsidRPr="00924D6B">
        <w:rPr>
          <w:rFonts w:asciiTheme="majorHAnsi" w:eastAsia="Tahoma" w:hAnsiTheme="majorHAnsi" w:cs="Tahoma"/>
          <w:b/>
          <w:position w:val="-1"/>
        </w:rPr>
        <w:t>2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0</w:t>
      </w:r>
      <w:r w:rsidRPr="00924D6B">
        <w:rPr>
          <w:rFonts w:asciiTheme="majorHAnsi" w:eastAsia="Tahoma" w:hAnsiTheme="majorHAnsi" w:cs="Tahoma"/>
          <w:b/>
          <w:position w:val="-1"/>
        </w:rPr>
        <w:t>09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-</w:t>
      </w:r>
      <w:r w:rsidRPr="00924D6B">
        <w:rPr>
          <w:rFonts w:asciiTheme="majorHAnsi" w:eastAsia="Tahoma" w:hAnsiTheme="majorHAnsi" w:cs="Tahoma"/>
          <w:b/>
          <w:position w:val="-1"/>
        </w:rPr>
        <w:t xml:space="preserve">2011                </w:t>
      </w:r>
      <w:r w:rsidRPr="00924D6B">
        <w:rPr>
          <w:rFonts w:asciiTheme="majorHAnsi" w:eastAsia="Tahoma" w:hAnsiTheme="majorHAnsi" w:cs="Tahoma"/>
          <w:b/>
          <w:spacing w:val="19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P</w:t>
      </w:r>
      <w:r w:rsidRPr="00924D6B">
        <w:rPr>
          <w:rFonts w:asciiTheme="majorHAnsi" w:eastAsia="Tahoma" w:hAnsiTheme="majorHAnsi" w:cs="Tahoma"/>
          <w:b/>
          <w:position w:val="-1"/>
        </w:rPr>
        <w:t>osi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position w:val="-1"/>
        </w:rPr>
        <w:t>i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b/>
          <w:position w:val="-1"/>
        </w:rPr>
        <w:t>n:</w:t>
      </w:r>
      <w:r w:rsidRPr="00924D6B">
        <w:rPr>
          <w:rFonts w:asciiTheme="majorHAnsi" w:eastAsia="Tahoma" w:hAnsiTheme="majorHAnsi" w:cs="Tahoma"/>
          <w:b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b/>
          <w:position w:val="-1"/>
        </w:rPr>
        <w:t>u</w:t>
      </w:r>
      <w:r w:rsidRPr="00924D6B">
        <w:rPr>
          <w:rFonts w:asciiTheme="majorHAnsi" w:eastAsia="Tahoma" w:hAnsiTheme="majorHAnsi" w:cs="Tahoma"/>
          <w:b/>
          <w:spacing w:val="3"/>
          <w:position w:val="-1"/>
        </w:rPr>
        <w:t>s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b/>
          <w:position w:val="-1"/>
        </w:rPr>
        <w:t>m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b/>
          <w:position w:val="-1"/>
        </w:rPr>
        <w:t>r</w:t>
      </w:r>
      <w:r w:rsidRPr="00924D6B">
        <w:rPr>
          <w:rFonts w:asciiTheme="majorHAnsi" w:eastAsia="Tahoma" w:hAnsiTheme="majorHAnsi" w:cs="Tahoma"/>
          <w:b/>
          <w:spacing w:val="-1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S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e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rv</w:t>
      </w:r>
      <w:r w:rsidRPr="00924D6B">
        <w:rPr>
          <w:rFonts w:asciiTheme="majorHAnsi" w:eastAsia="Tahoma" w:hAnsiTheme="majorHAnsi" w:cs="Tahoma"/>
          <w:b/>
          <w:position w:val="-1"/>
        </w:rPr>
        <w:t>ice</w:t>
      </w:r>
      <w:r w:rsidRPr="00924D6B">
        <w:rPr>
          <w:rFonts w:asciiTheme="majorHAnsi" w:eastAsia="Tahoma" w:hAnsiTheme="majorHAnsi" w:cs="Tahoma"/>
          <w:b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3"/>
          <w:position w:val="-1"/>
        </w:rPr>
        <w:t>A</w:t>
      </w:r>
      <w:r w:rsidRPr="00924D6B">
        <w:rPr>
          <w:rFonts w:asciiTheme="majorHAnsi" w:eastAsia="Tahoma" w:hAnsiTheme="majorHAnsi" w:cs="Tahoma"/>
          <w:b/>
          <w:position w:val="-1"/>
        </w:rPr>
        <w:t>d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b/>
          <w:position w:val="-1"/>
        </w:rPr>
        <w:t>isor</w:t>
      </w:r>
      <w:r w:rsidRPr="00924D6B">
        <w:rPr>
          <w:rFonts w:asciiTheme="majorHAnsi" w:eastAsia="Tahoma" w:hAnsiTheme="majorHAnsi" w:cs="Tahoma"/>
          <w:b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(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>pa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rt</w:t>
      </w:r>
      <w:r w:rsidRPr="00924D6B">
        <w:rPr>
          <w:rFonts w:asciiTheme="majorHAnsi" w:eastAsia="Tahoma" w:hAnsiTheme="majorHAnsi" w:cs="Tahoma"/>
          <w:spacing w:val="4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i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>m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spacing w:val="2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o</w:t>
      </w:r>
      <w:r w:rsidRPr="00924D6B">
        <w:rPr>
          <w:rFonts w:asciiTheme="majorHAnsi" w:eastAsia="Tahoma" w:hAnsiTheme="majorHAnsi" w:cs="Tahoma"/>
          <w:spacing w:val="-11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w w:val="95"/>
          <w:position w:val="-1"/>
          <w:sz w:val="21"/>
          <w:szCs w:val="21"/>
        </w:rPr>
        <w:t>2</w:t>
      </w:r>
      <w:r w:rsidRPr="00924D6B">
        <w:rPr>
          <w:rFonts w:asciiTheme="majorHAnsi" w:eastAsia="Tahoma" w:hAnsiTheme="majorHAnsi" w:cs="Tahoma"/>
          <w:spacing w:val="-1"/>
          <w:w w:val="95"/>
          <w:position w:val="-1"/>
          <w:sz w:val="21"/>
          <w:szCs w:val="21"/>
        </w:rPr>
        <w:t>01</w:t>
      </w:r>
      <w:r w:rsidRPr="00924D6B">
        <w:rPr>
          <w:rFonts w:asciiTheme="majorHAnsi" w:eastAsia="Tahoma" w:hAnsiTheme="majorHAnsi" w:cs="Tahoma"/>
          <w:spacing w:val="2"/>
          <w:w w:val="95"/>
          <w:position w:val="-1"/>
          <w:sz w:val="21"/>
          <w:szCs w:val="21"/>
        </w:rPr>
        <w:t>1</w:t>
      </w:r>
      <w:r w:rsidRPr="00924D6B">
        <w:rPr>
          <w:rFonts w:asciiTheme="majorHAnsi" w:eastAsia="Tahoma" w:hAnsiTheme="majorHAnsi" w:cs="Tahoma"/>
          <w:w w:val="95"/>
          <w:position w:val="-1"/>
          <w:sz w:val="21"/>
          <w:szCs w:val="21"/>
        </w:rPr>
        <w:t xml:space="preserve">, 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f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ll</w:t>
      </w:r>
      <w:r w:rsidRPr="00924D6B">
        <w:rPr>
          <w:rFonts w:asciiTheme="majorHAnsi" w:eastAsia="Tahoma" w:hAnsiTheme="majorHAnsi" w:cs="Tahoma"/>
          <w:spacing w:val="-19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ti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>m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spacing w:val="2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f</w:t>
      </w:r>
      <w:r w:rsidRPr="00924D6B">
        <w:rPr>
          <w:rFonts w:asciiTheme="majorHAnsi" w:eastAsia="Tahoma" w:hAnsiTheme="majorHAnsi" w:cs="Tahoma"/>
          <w:spacing w:val="2"/>
          <w:w w:val="94"/>
          <w:position w:val="-1"/>
          <w:sz w:val="21"/>
          <w:szCs w:val="21"/>
        </w:rPr>
        <w:t>r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om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  <w:sz w:val="21"/>
          <w:szCs w:val="21"/>
        </w:rPr>
        <w:t>2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0</w:t>
      </w:r>
      <w:r w:rsidRPr="00924D6B">
        <w:rPr>
          <w:rFonts w:asciiTheme="majorHAnsi" w:eastAsia="Tahoma" w:hAnsiTheme="majorHAnsi" w:cs="Tahoma"/>
          <w:spacing w:val="4"/>
          <w:position w:val="-1"/>
          <w:sz w:val="21"/>
          <w:szCs w:val="21"/>
        </w:rPr>
        <w:t>1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3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)</w:t>
      </w:r>
    </w:p>
    <w:p w14:paraId="7F0B35B1" w14:textId="77777777" w:rsidR="001148AC" w:rsidRPr="00924D6B" w:rsidRDefault="001148AC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6C17B704" w14:textId="77777777" w:rsidR="001148AC" w:rsidRPr="00924D6B" w:rsidRDefault="006B66FF">
      <w:pPr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  <w:u w:color="000000"/>
        </w:rPr>
        <w:t>Re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p</w:t>
      </w:r>
      <w:r w:rsidRPr="00924D6B">
        <w:rPr>
          <w:rFonts w:asciiTheme="majorHAnsi" w:eastAsia="Tahoma" w:hAnsiTheme="majorHAnsi" w:cs="Tahoma"/>
          <w:b/>
          <w:u w:color="000000"/>
        </w:rPr>
        <w:t>o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n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b</w:t>
      </w:r>
      <w:r w:rsidRPr="00924D6B">
        <w:rPr>
          <w:rFonts w:asciiTheme="majorHAnsi" w:eastAsia="Tahoma" w:hAnsiTheme="majorHAnsi" w:cs="Tahoma"/>
          <w:b/>
          <w:u w:color="000000"/>
        </w:rPr>
        <w:t>il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64D50E0F" w14:textId="77777777" w:rsidR="001148AC" w:rsidRPr="00924D6B" w:rsidRDefault="006B66FF">
      <w:pPr>
        <w:tabs>
          <w:tab w:val="left" w:pos="2620"/>
        </w:tabs>
        <w:spacing w:before="1"/>
        <w:ind w:left="2628" w:right="274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Pro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iding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sist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g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v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both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d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rnal 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nk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a c</w:t>
      </w:r>
      <w:r w:rsidRPr="00924D6B">
        <w:rPr>
          <w:rFonts w:asciiTheme="majorHAnsi" w:eastAsia="Tahoma" w:hAnsiTheme="majorHAnsi" w:cs="Tahoma"/>
          <w:spacing w:val="1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tl</w:t>
      </w:r>
      <w:r w:rsidRPr="00924D6B">
        <w:rPr>
          <w:rFonts w:asciiTheme="majorHAnsi" w:eastAsia="Tahoma" w:hAnsiTheme="majorHAnsi" w:cs="Tahoma"/>
          <w:spacing w:val="6"/>
        </w:rPr>
        <w:t>y</w:t>
      </w:r>
      <w:r w:rsidRPr="00924D6B">
        <w:rPr>
          <w:rFonts w:asciiTheme="majorHAnsi" w:eastAsia="Tahoma" w:hAnsiTheme="majorHAnsi" w:cs="Tahoma"/>
        </w:rPr>
        <w:t>-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18"/>
        </w:rPr>
        <w:t xml:space="preserve"> 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2"/>
        </w:rPr>
        <w:t>y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mic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en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ir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t, i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ry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ty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2"/>
        </w:rPr>
        <w:t>n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Te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ology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ppl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 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1"/>
        </w:rPr>
        <w:t>o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pd</w:t>
      </w:r>
      <w:r w:rsidRPr="00924D6B">
        <w:rPr>
          <w:rFonts w:asciiTheme="majorHAnsi" w:eastAsia="Tahoma" w:hAnsiTheme="majorHAnsi" w:cs="Tahoma"/>
          <w:spacing w:val="2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f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tion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rces</w:t>
      </w:r>
    </w:p>
    <w:p w14:paraId="5C894E28" w14:textId="77777777" w:rsidR="001148AC" w:rsidRPr="00924D6B" w:rsidRDefault="006B66FF">
      <w:pPr>
        <w:tabs>
          <w:tab w:val="left" w:pos="2620"/>
        </w:tabs>
        <w:spacing w:before="1"/>
        <w:ind w:left="2628" w:right="335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ip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-1"/>
        </w:rPr>
        <w:t xml:space="preserve"> nu</w:t>
      </w:r>
      <w:r w:rsidRPr="00924D6B">
        <w:rPr>
          <w:rFonts w:asciiTheme="majorHAnsi" w:eastAsia="Tahoma" w:hAnsiTheme="majorHAnsi" w:cs="Tahoma"/>
        </w:rPr>
        <w:t>mb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1"/>
        </w:rPr>
        <w:t>o</w:t>
      </w:r>
      <w:r w:rsidRPr="00924D6B">
        <w:rPr>
          <w:rFonts w:asciiTheme="majorHAnsi" w:eastAsia="Tahoma" w:hAnsiTheme="majorHAnsi" w:cs="Tahoma"/>
        </w:rPr>
        <w:t>mmitt</w:t>
      </w:r>
      <w:r w:rsidRPr="00924D6B">
        <w:rPr>
          <w:rFonts w:asciiTheme="majorHAnsi" w:eastAsia="Tahoma" w:hAnsiTheme="majorHAnsi" w:cs="Tahoma"/>
          <w:spacing w:val="1"/>
        </w:rPr>
        <w:t>ee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2"/>
        </w:rPr>
        <w:t>k</w:t>
      </w:r>
      <w:r w:rsidRPr="00924D6B">
        <w:rPr>
          <w:rFonts w:asciiTheme="majorHAnsi" w:eastAsia="Tahoma" w:hAnsiTheme="majorHAnsi" w:cs="Tahoma"/>
        </w:rPr>
        <w:t>gro</w:t>
      </w:r>
      <w:r w:rsidRPr="00924D6B">
        <w:rPr>
          <w:rFonts w:asciiTheme="majorHAnsi" w:eastAsia="Tahoma" w:hAnsiTheme="majorHAnsi" w:cs="Tahoma"/>
          <w:spacing w:val="2"/>
        </w:rPr>
        <w:t>u</w:t>
      </w:r>
      <w:r w:rsidRPr="00924D6B">
        <w:rPr>
          <w:rFonts w:asciiTheme="majorHAnsi" w:eastAsia="Tahoma" w:hAnsiTheme="majorHAnsi" w:cs="Tahoma"/>
        </w:rPr>
        <w:t>ps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b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ss pr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t,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pl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14"/>
        </w:rPr>
        <w:t xml:space="preserve"> 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hn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ogy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te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d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qu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an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</w:t>
      </w:r>
    </w:p>
    <w:p w14:paraId="1A884646" w14:textId="77777777" w:rsidR="001148AC" w:rsidRPr="00924D6B" w:rsidRDefault="001148A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78FCBAED" w14:textId="77777777" w:rsidR="001148AC" w:rsidRPr="00924D6B" w:rsidRDefault="006B66FF">
      <w:pPr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c</w:t>
      </w:r>
      <w:r w:rsidRPr="00924D6B">
        <w:rPr>
          <w:rFonts w:asciiTheme="majorHAnsi" w:eastAsia="Tahoma" w:hAnsiTheme="majorHAnsi" w:cs="Tahoma"/>
          <w:b/>
          <w:u w:color="000000"/>
        </w:rPr>
        <w:t>hi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v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n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129C0B97" w14:textId="77777777" w:rsidR="001148AC" w:rsidRPr="00924D6B" w:rsidRDefault="006B66FF">
      <w:pPr>
        <w:tabs>
          <w:tab w:val="left" w:pos="2620"/>
        </w:tabs>
        <w:spacing w:before="5" w:line="240" w:lineRule="exact"/>
        <w:ind w:left="2628" w:right="338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trust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ith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ore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mpl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ts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2"/>
        </w:rPr>
        <w:t>u</w:t>
      </w:r>
      <w:r w:rsidRPr="00924D6B">
        <w:rPr>
          <w:rFonts w:asciiTheme="majorHAnsi" w:eastAsia="Tahoma" w:hAnsiTheme="majorHAnsi" w:cs="Tahoma"/>
        </w:rPr>
        <w:t>si</w:t>
      </w:r>
      <w:r w:rsidRPr="00924D6B">
        <w:rPr>
          <w:rFonts w:asciiTheme="majorHAnsi" w:eastAsia="Tahoma" w:hAnsiTheme="majorHAnsi" w:cs="Tahoma"/>
          <w:spacing w:val="2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dling 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rna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b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3"/>
        </w:rPr>
        <w:t>m</w:t>
      </w:r>
      <w:r w:rsidRPr="00924D6B">
        <w:rPr>
          <w:rFonts w:asciiTheme="majorHAnsi" w:eastAsia="Tahoma" w:hAnsiTheme="majorHAnsi" w:cs="Tahoma"/>
        </w:rPr>
        <w:t>pl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queri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</w:p>
    <w:p w14:paraId="07754C24" w14:textId="77777777" w:rsidR="001148AC" w:rsidRPr="00924D6B" w:rsidRDefault="006B66FF">
      <w:pPr>
        <w:spacing w:line="220" w:lineRule="exact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Re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c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stom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servi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e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awa</w:t>
      </w:r>
      <w:r w:rsidRPr="00924D6B">
        <w:rPr>
          <w:rFonts w:asciiTheme="majorHAnsi" w:eastAsia="Tahoma" w:hAnsiTheme="majorHAnsi" w:cs="Tahoma"/>
          <w:position w:val="-1"/>
        </w:rPr>
        <w:t>rds,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2"/>
          <w:position w:val="-1"/>
        </w:rPr>
        <w:t>n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spacing w:val="2"/>
          <w:position w:val="-1"/>
        </w:rPr>
        <w:t>d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g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3"/>
          <w:position w:val="-1"/>
        </w:rPr>
        <w:t>b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g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na</w:t>
      </w:r>
      <w:r w:rsidRPr="00924D6B">
        <w:rPr>
          <w:rFonts w:asciiTheme="majorHAnsi" w:eastAsia="Tahoma" w:hAnsiTheme="majorHAnsi" w:cs="Tahoma"/>
          <w:spacing w:val="1"/>
          <w:position w:val="-1"/>
        </w:rPr>
        <w:t>me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Cus</w:t>
      </w:r>
      <w:r w:rsidRPr="00924D6B">
        <w:rPr>
          <w:rFonts w:asciiTheme="majorHAnsi" w:eastAsia="Tahoma" w:hAnsiTheme="majorHAnsi" w:cs="Tahoma"/>
          <w:spacing w:val="3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om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</w:t>
      </w:r>
    </w:p>
    <w:p w14:paraId="39F6C1F7" w14:textId="77777777" w:rsidR="001148AC" w:rsidRPr="00924D6B" w:rsidRDefault="006B66FF">
      <w:pPr>
        <w:spacing w:before="1"/>
        <w:ind w:left="2628" w:right="31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Servi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Re</w:t>
      </w:r>
      <w:r w:rsidRPr="00924D6B">
        <w:rPr>
          <w:rFonts w:asciiTheme="majorHAnsi" w:eastAsia="Tahoma" w:hAnsiTheme="majorHAnsi" w:cs="Tahoma"/>
        </w:rPr>
        <w:t>pr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tre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cc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we</w:t>
      </w:r>
      <w:r w:rsidRPr="00924D6B">
        <w:rPr>
          <w:rFonts w:asciiTheme="majorHAnsi" w:eastAsia="Tahoma" w:hAnsiTheme="majorHAnsi" w:cs="Tahoma"/>
        </w:rPr>
        <w:t>ll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 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om</w:t>
      </w:r>
      <w:r w:rsidRPr="00924D6B">
        <w:rPr>
          <w:rFonts w:asciiTheme="majorHAnsi" w:eastAsia="Tahoma" w:hAnsiTheme="majorHAnsi" w:cs="Tahoma"/>
          <w:spacing w:val="1"/>
        </w:rPr>
        <w:t>p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ding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</w:rPr>
        <w:t>re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lts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Q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lity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As</w:t>
      </w:r>
      <w:r w:rsidRPr="00924D6B">
        <w:rPr>
          <w:rFonts w:asciiTheme="majorHAnsi" w:eastAsia="Tahoma" w:hAnsiTheme="majorHAnsi" w:cs="Tahoma"/>
          <w:spacing w:val="3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e Ass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ssm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</w:p>
    <w:p w14:paraId="4A7C061C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130330CC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11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1"/>
        </w:rPr>
        <w:t>y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Cl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mpu</w:t>
      </w:r>
      <w:r w:rsidRPr="00924D6B">
        <w:rPr>
          <w:rFonts w:asciiTheme="majorHAnsi" w:eastAsia="Tahoma" w:hAnsiTheme="majorHAnsi" w:cs="Tahoma"/>
          <w:spacing w:val="1"/>
        </w:rPr>
        <w:t>s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ol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Politic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o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qu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ry</w:t>
      </w:r>
    </w:p>
    <w:p w14:paraId="7C73C6AA" w14:textId="77777777" w:rsidR="001148AC" w:rsidRPr="00924D6B" w:rsidRDefault="006B66FF">
      <w:pPr>
        <w:spacing w:line="240" w:lineRule="exact"/>
        <w:ind w:left="2235"/>
        <w:rPr>
          <w:rFonts w:asciiTheme="majorHAnsi" w:eastAsia="Tahoma" w:hAnsiTheme="majorHAnsi" w:cs="Tahoma"/>
          <w:sz w:val="21"/>
          <w:szCs w:val="21"/>
        </w:rPr>
      </w:pPr>
      <w:r w:rsidRPr="00924D6B">
        <w:rPr>
          <w:rFonts w:asciiTheme="majorHAnsi" w:eastAsia="Tahoma" w:hAnsiTheme="majorHAnsi" w:cs="Tahoma"/>
          <w:b/>
          <w:spacing w:val="1"/>
          <w:position w:val="-1"/>
        </w:rPr>
        <w:t>P</w:t>
      </w:r>
      <w:r w:rsidRPr="00924D6B">
        <w:rPr>
          <w:rFonts w:asciiTheme="majorHAnsi" w:eastAsia="Tahoma" w:hAnsiTheme="majorHAnsi" w:cs="Tahoma"/>
          <w:b/>
          <w:position w:val="-1"/>
        </w:rPr>
        <w:t>osi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position w:val="-1"/>
        </w:rPr>
        <w:t>i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b/>
          <w:position w:val="-1"/>
        </w:rPr>
        <w:t>n:</w:t>
      </w:r>
      <w:r w:rsidRPr="00924D6B">
        <w:rPr>
          <w:rFonts w:asciiTheme="majorHAnsi" w:eastAsia="Tahoma" w:hAnsiTheme="majorHAnsi" w:cs="Tahoma"/>
          <w:b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Tu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position w:val="-1"/>
        </w:rPr>
        <w:t>or</w:t>
      </w:r>
      <w:r w:rsidRPr="00924D6B">
        <w:rPr>
          <w:rFonts w:asciiTheme="majorHAnsi" w:eastAsia="Tahoma" w:hAnsiTheme="majorHAnsi" w:cs="Tahoma"/>
          <w:b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(fi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v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spacing w:val="-25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c</w:t>
      </w:r>
      <w:r w:rsidRPr="00924D6B">
        <w:rPr>
          <w:rFonts w:asciiTheme="majorHAnsi" w:eastAsia="Tahoma" w:hAnsiTheme="majorHAnsi" w:cs="Tahoma"/>
          <w:spacing w:val="2"/>
          <w:w w:val="94"/>
          <w:position w:val="-1"/>
          <w:sz w:val="21"/>
          <w:szCs w:val="21"/>
        </w:rPr>
        <w:t>o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n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spacing w:val="1"/>
          <w:w w:val="94"/>
          <w:position w:val="-1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c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spacing w:val="5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h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o</w:t>
      </w:r>
      <w:r w:rsidRPr="00924D6B">
        <w:rPr>
          <w:rFonts w:asciiTheme="majorHAnsi" w:eastAsia="Tahoma" w:hAnsiTheme="majorHAnsi" w:cs="Tahoma"/>
          <w:spacing w:val="-1"/>
          <w:w w:val="94"/>
          <w:position w:val="-1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spacing w:val="2"/>
          <w:w w:val="94"/>
          <w:position w:val="-1"/>
          <w:sz w:val="21"/>
          <w:szCs w:val="21"/>
        </w:rPr>
        <w:t>r</w:t>
      </w:r>
      <w:r w:rsidRPr="00924D6B">
        <w:rPr>
          <w:rFonts w:asciiTheme="majorHAnsi" w:eastAsia="Tahoma" w:hAnsiTheme="majorHAnsi" w:cs="Tahoma"/>
          <w:w w:val="94"/>
          <w:position w:val="-1"/>
          <w:sz w:val="21"/>
          <w:szCs w:val="21"/>
        </w:rPr>
        <w:t>s</w:t>
      </w:r>
      <w:r w:rsidRPr="00924D6B">
        <w:rPr>
          <w:rFonts w:asciiTheme="majorHAnsi" w:eastAsia="Tahoma" w:hAnsiTheme="majorHAnsi" w:cs="Tahoma"/>
          <w:spacing w:val="3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p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r</w:t>
      </w:r>
      <w:r w:rsidRPr="00924D6B">
        <w:rPr>
          <w:rFonts w:asciiTheme="majorHAnsi" w:eastAsia="Tahoma" w:hAnsiTheme="majorHAnsi" w:cs="Tahoma"/>
          <w:spacing w:val="-21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wee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k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)</w:t>
      </w:r>
    </w:p>
    <w:p w14:paraId="00996FAF" w14:textId="77777777" w:rsidR="001148AC" w:rsidRPr="00924D6B" w:rsidRDefault="001148AC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195E2CDF" w14:textId="77777777" w:rsidR="001148AC" w:rsidRPr="00924D6B" w:rsidRDefault="006B66FF">
      <w:pPr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  <w:u w:color="000000"/>
        </w:rPr>
        <w:t>Re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p</w:t>
      </w:r>
      <w:r w:rsidRPr="00924D6B">
        <w:rPr>
          <w:rFonts w:asciiTheme="majorHAnsi" w:eastAsia="Tahoma" w:hAnsiTheme="majorHAnsi" w:cs="Tahoma"/>
          <w:b/>
          <w:u w:color="000000"/>
        </w:rPr>
        <w:t>o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n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b</w:t>
      </w:r>
      <w:r w:rsidRPr="00924D6B">
        <w:rPr>
          <w:rFonts w:asciiTheme="majorHAnsi" w:eastAsia="Tahoma" w:hAnsiTheme="majorHAnsi" w:cs="Tahoma"/>
          <w:b/>
          <w:u w:color="000000"/>
        </w:rPr>
        <w:t>il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4CEC2581" w14:textId="77777777" w:rsidR="001148AC" w:rsidRPr="00924D6B" w:rsidRDefault="006B66FF">
      <w:pPr>
        <w:spacing w:line="240" w:lineRule="exact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ght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3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str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li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n</w:t>
      </w:r>
      <w:r w:rsidRPr="00924D6B">
        <w:rPr>
          <w:rFonts w:asciiTheme="majorHAnsi" w:eastAsia="Tahoma" w:hAnsiTheme="majorHAnsi" w:cs="Tahoma"/>
          <w:spacing w:val="-10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Polit</w:t>
      </w:r>
      <w:r w:rsidRPr="00924D6B">
        <w:rPr>
          <w:rFonts w:asciiTheme="majorHAnsi" w:eastAsia="Tahoma" w:hAnsiTheme="majorHAnsi" w:cs="Tahoma"/>
          <w:spacing w:val="3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3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G</w:t>
      </w:r>
      <w:r w:rsidRPr="00924D6B">
        <w:rPr>
          <w:rFonts w:asciiTheme="majorHAnsi" w:eastAsia="Tahoma" w:hAnsiTheme="majorHAnsi" w:cs="Tahoma"/>
          <w:spacing w:val="1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rnm</w:t>
      </w:r>
      <w:r w:rsidRPr="00924D6B">
        <w:rPr>
          <w:rFonts w:asciiTheme="majorHAnsi" w:eastAsia="Tahoma" w:hAnsiTheme="majorHAnsi" w:cs="Tahoma"/>
          <w:spacing w:val="3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position w:val="-1"/>
        </w:rPr>
        <w:t>o</w:t>
      </w:r>
      <w:r w:rsidRPr="00924D6B">
        <w:rPr>
          <w:rFonts w:asciiTheme="majorHAnsi" w:eastAsia="Tahoma" w:hAnsiTheme="majorHAnsi" w:cs="Tahoma"/>
          <w:spacing w:val="2"/>
          <w:position w:val="-1"/>
        </w:rPr>
        <w:t>d</w:t>
      </w:r>
      <w:r w:rsidRPr="00924D6B">
        <w:rPr>
          <w:rFonts w:asciiTheme="majorHAnsi" w:eastAsia="Tahoma" w:hAnsiTheme="majorHAnsi" w:cs="Tahoma"/>
          <w:spacing w:val="-1"/>
          <w:position w:val="-1"/>
        </w:rPr>
        <w:t>uc</w:t>
      </w:r>
      <w:r w:rsidRPr="00924D6B">
        <w:rPr>
          <w:rFonts w:asciiTheme="majorHAnsi" w:eastAsia="Tahoma" w:hAnsiTheme="majorHAnsi" w:cs="Tahoma"/>
          <w:position w:val="-1"/>
        </w:rPr>
        <w:t>ti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n</w:t>
      </w:r>
      <w:r w:rsidRPr="00924D6B">
        <w:rPr>
          <w:rFonts w:asciiTheme="majorHAnsi" w:eastAsia="Tahoma" w:hAnsiTheme="majorHAnsi" w:cs="Tahoma"/>
          <w:spacing w:val="-1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o</w:t>
      </w:r>
      <w:r w:rsidRPr="00924D6B">
        <w:rPr>
          <w:rFonts w:asciiTheme="majorHAnsi" w:eastAsia="Tahoma" w:hAnsiTheme="majorHAnsi" w:cs="Tahoma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tio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</w:p>
    <w:p w14:paraId="1A679793" w14:textId="77777777" w:rsidR="001148AC" w:rsidRPr="00924D6B" w:rsidRDefault="006B66FF">
      <w:pPr>
        <w:spacing w:before="1"/>
        <w:ind w:left="262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1"/>
        </w:rPr>
        <w:t>Re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irs</w:t>
      </w:r>
      <w:r w:rsidRPr="00924D6B">
        <w:rPr>
          <w:rFonts w:asciiTheme="majorHAnsi" w:eastAsia="Tahoma" w:hAnsiTheme="majorHAnsi" w:cs="Tahoma"/>
          <w:spacing w:val="2"/>
        </w:rPr>
        <w:t>t-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</w:t>
      </w:r>
    </w:p>
    <w:p w14:paraId="132EAC23" w14:textId="77777777" w:rsidR="001148AC" w:rsidRPr="00924D6B" w:rsidRDefault="001148A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008E6401" w14:textId="77777777" w:rsidR="001148AC" w:rsidRPr="00924D6B" w:rsidRDefault="006B66FF">
      <w:pPr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c</w:t>
      </w:r>
      <w:r w:rsidRPr="00924D6B">
        <w:rPr>
          <w:rFonts w:asciiTheme="majorHAnsi" w:eastAsia="Tahoma" w:hAnsiTheme="majorHAnsi" w:cs="Tahoma"/>
          <w:b/>
          <w:u w:color="000000"/>
        </w:rPr>
        <w:t>hi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v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n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719F310F" w14:textId="77777777" w:rsidR="001148AC" w:rsidRPr="00924D6B" w:rsidRDefault="006B66FF">
      <w:pPr>
        <w:tabs>
          <w:tab w:val="left" w:pos="2620"/>
        </w:tabs>
        <w:spacing w:before="5" w:line="240" w:lineRule="exact"/>
        <w:ind w:left="2628" w:right="577" w:hanging="360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1"/>
        </w:rPr>
        <w:t>da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te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tea</w:t>
      </w:r>
      <w:r w:rsidRPr="00924D6B">
        <w:rPr>
          <w:rFonts w:asciiTheme="majorHAnsi" w:eastAsia="Tahoma" w:hAnsiTheme="majorHAnsi" w:cs="Tahoma"/>
          <w:spacing w:val="-1"/>
        </w:rPr>
        <w:t>ch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me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ods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it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</w:rPr>
        <w:t>om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ty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mi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1"/>
        </w:rPr>
        <w:t>hn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, li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guist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bili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ck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3"/>
        </w:rPr>
        <w:t>r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</w:rPr>
        <w:t>ds</w:t>
      </w:r>
    </w:p>
    <w:p w14:paraId="0329FD39" w14:textId="77777777" w:rsidR="001148AC" w:rsidRPr="00924D6B" w:rsidRDefault="006B66FF">
      <w:pPr>
        <w:spacing w:line="220" w:lineRule="exact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-1"/>
          <w:position w:val="-1"/>
        </w:rPr>
        <w:t>D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li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 xml:space="preserve">a 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3"/>
          <w:position w:val="-1"/>
        </w:rPr>
        <w:t>g</w:t>
      </w:r>
      <w:r w:rsidRPr="00924D6B">
        <w:rPr>
          <w:rFonts w:asciiTheme="majorHAnsi" w:eastAsia="Tahoma" w:hAnsiTheme="majorHAnsi" w:cs="Tahoma"/>
          <w:position w:val="-1"/>
        </w:rPr>
        <w:t>h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quali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y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1"/>
          <w:position w:val="-1"/>
        </w:rPr>
        <w:t>ea</w:t>
      </w:r>
      <w:r w:rsidRPr="00924D6B">
        <w:rPr>
          <w:rFonts w:asciiTheme="majorHAnsi" w:eastAsia="Tahoma" w:hAnsiTheme="majorHAnsi" w:cs="Tahoma"/>
          <w:position w:val="-1"/>
        </w:rPr>
        <w:t>rni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g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xp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ri</w:t>
      </w:r>
      <w:r w:rsidRPr="00924D6B">
        <w:rPr>
          <w:rFonts w:asciiTheme="majorHAnsi" w:eastAsia="Tahoma" w:hAnsiTheme="majorHAnsi" w:cs="Tahoma"/>
          <w:spacing w:val="3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nc</w:t>
      </w:r>
      <w:r w:rsidRPr="00924D6B">
        <w:rPr>
          <w:rFonts w:asciiTheme="majorHAnsi" w:eastAsia="Tahoma" w:hAnsiTheme="majorHAnsi" w:cs="Tahoma"/>
          <w:position w:val="-1"/>
        </w:rPr>
        <w:t>e</w:t>
      </w:r>
      <w:r w:rsidRPr="00924D6B">
        <w:rPr>
          <w:rFonts w:asciiTheme="majorHAnsi" w:eastAsia="Tahoma" w:hAnsiTheme="majorHAnsi" w:cs="Tahoma"/>
          <w:spacing w:val="-10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o</w:t>
      </w:r>
      <w:r w:rsidRPr="00924D6B">
        <w:rPr>
          <w:rFonts w:asciiTheme="majorHAnsi" w:eastAsia="Tahoma" w:hAnsiTheme="majorHAnsi" w:cs="Tahoma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3"/>
          <w:position w:val="-1"/>
        </w:rPr>
        <w:t>t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d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3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w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2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h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wa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m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w</w:t>
      </w:r>
      <w:r w:rsidRPr="00924D6B">
        <w:rPr>
          <w:rFonts w:asciiTheme="majorHAnsi" w:eastAsia="Tahoma" w:hAnsiTheme="majorHAnsi" w:cs="Tahoma"/>
          <w:position w:val="-1"/>
        </w:rPr>
        <w:t>ith</w:t>
      </w:r>
    </w:p>
    <w:p w14:paraId="7CE41A97" w14:textId="77777777" w:rsidR="001148AC" w:rsidRPr="00924D6B" w:rsidRDefault="006B66FF">
      <w:pPr>
        <w:spacing w:before="1"/>
        <w:ind w:left="262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tly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</w:rPr>
        <w:t>ositive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1"/>
        </w:rPr>
        <w:t>ee</w:t>
      </w:r>
      <w:r w:rsidRPr="00924D6B">
        <w:rPr>
          <w:rFonts w:asciiTheme="majorHAnsi" w:eastAsia="Tahoma" w:hAnsiTheme="majorHAnsi" w:cs="Tahoma"/>
        </w:rPr>
        <w:t>db</w:t>
      </w:r>
      <w:r w:rsidRPr="00924D6B">
        <w:rPr>
          <w:rFonts w:asciiTheme="majorHAnsi" w:eastAsia="Tahoma" w:hAnsiTheme="majorHAnsi" w:cs="Tahoma"/>
          <w:spacing w:val="2"/>
        </w:rPr>
        <w:t>a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k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tly</w:t>
      </w:r>
      <w:r w:rsidRPr="00924D6B">
        <w:rPr>
          <w:rFonts w:asciiTheme="majorHAnsi" w:eastAsia="Tahoma" w:hAnsiTheme="majorHAnsi" w:cs="Tahoma"/>
          <w:spacing w:val="-1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by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the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cu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y</w:t>
      </w:r>
    </w:p>
    <w:p w14:paraId="55DD1D79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1EC09D3A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>08</w:t>
      </w:r>
      <w:r w:rsidRPr="00924D6B">
        <w:rPr>
          <w:rFonts w:asciiTheme="majorHAnsi" w:eastAsia="Tahoma" w:hAnsiTheme="majorHAnsi" w:cs="Tahoma"/>
          <w:b/>
          <w:spacing w:val="1"/>
        </w:rPr>
        <w:t>-</w:t>
      </w:r>
      <w:r w:rsidRPr="00924D6B">
        <w:rPr>
          <w:rFonts w:asciiTheme="majorHAnsi" w:eastAsia="Tahoma" w:hAnsiTheme="majorHAnsi" w:cs="Tahoma"/>
          <w:b/>
        </w:rPr>
        <w:t xml:space="preserve">2009                </w:t>
      </w:r>
      <w:r w:rsidRPr="00924D6B">
        <w:rPr>
          <w:rFonts w:asciiTheme="majorHAnsi" w:eastAsia="Tahoma" w:hAnsiTheme="majorHAnsi" w:cs="Tahoma"/>
          <w:b/>
          <w:spacing w:val="19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D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id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J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lb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rne</w:t>
      </w:r>
    </w:p>
    <w:p w14:paraId="5E5C6D9F" w14:textId="77777777" w:rsidR="001148AC" w:rsidRPr="00924D6B" w:rsidRDefault="006B66FF">
      <w:pPr>
        <w:spacing w:line="240" w:lineRule="exact"/>
        <w:ind w:left="2235"/>
        <w:rPr>
          <w:rFonts w:asciiTheme="majorHAnsi" w:eastAsia="Tahoma" w:hAnsiTheme="majorHAnsi" w:cs="Tahoma"/>
          <w:sz w:val="21"/>
          <w:szCs w:val="21"/>
        </w:rPr>
      </w:pPr>
      <w:r w:rsidRPr="00924D6B">
        <w:rPr>
          <w:rFonts w:asciiTheme="majorHAnsi" w:eastAsia="Tahoma" w:hAnsiTheme="majorHAnsi" w:cs="Tahoma"/>
          <w:b/>
          <w:spacing w:val="1"/>
          <w:position w:val="-1"/>
        </w:rPr>
        <w:t>P</w:t>
      </w:r>
      <w:r w:rsidRPr="00924D6B">
        <w:rPr>
          <w:rFonts w:asciiTheme="majorHAnsi" w:eastAsia="Tahoma" w:hAnsiTheme="majorHAnsi" w:cs="Tahoma"/>
          <w:b/>
          <w:position w:val="-1"/>
        </w:rPr>
        <w:t>osi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position w:val="-1"/>
        </w:rPr>
        <w:t>i</w:t>
      </w:r>
      <w:r w:rsidRPr="00924D6B">
        <w:rPr>
          <w:rFonts w:asciiTheme="majorHAnsi" w:eastAsia="Tahoma" w:hAnsiTheme="majorHAnsi" w:cs="Tahoma"/>
          <w:b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b/>
          <w:position w:val="-1"/>
        </w:rPr>
        <w:t>n:</w:t>
      </w:r>
      <w:r w:rsidRPr="00924D6B">
        <w:rPr>
          <w:rFonts w:asciiTheme="majorHAnsi" w:eastAsia="Tahoma" w:hAnsiTheme="majorHAnsi" w:cs="Tahoma"/>
          <w:b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S</w:t>
      </w:r>
      <w:r w:rsidRPr="00924D6B">
        <w:rPr>
          <w:rFonts w:asciiTheme="majorHAnsi" w:eastAsia="Tahoma" w:hAnsiTheme="majorHAnsi" w:cs="Tahoma"/>
          <w:b/>
          <w:position w:val="-1"/>
        </w:rPr>
        <w:t>al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e</w:t>
      </w:r>
      <w:r w:rsidRPr="00924D6B">
        <w:rPr>
          <w:rFonts w:asciiTheme="majorHAnsi" w:eastAsia="Tahoma" w:hAnsiTheme="majorHAnsi" w:cs="Tahoma"/>
          <w:b/>
          <w:position w:val="-1"/>
        </w:rPr>
        <w:t>s</w:t>
      </w:r>
      <w:r w:rsidRPr="00924D6B">
        <w:rPr>
          <w:rFonts w:asciiTheme="majorHAnsi" w:eastAsia="Tahoma" w:hAnsiTheme="majorHAnsi" w:cs="Tahoma"/>
          <w:b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b/>
          <w:position w:val="-1"/>
        </w:rPr>
        <w:t>A</w:t>
      </w:r>
      <w:r w:rsidRPr="00924D6B">
        <w:rPr>
          <w:rFonts w:asciiTheme="majorHAnsi" w:eastAsia="Tahoma" w:hAnsiTheme="majorHAnsi" w:cs="Tahoma"/>
          <w:b/>
          <w:spacing w:val="1"/>
          <w:position w:val="-1"/>
        </w:rPr>
        <w:t>s</w:t>
      </w:r>
      <w:r w:rsidRPr="00924D6B">
        <w:rPr>
          <w:rFonts w:asciiTheme="majorHAnsi" w:eastAsia="Tahoma" w:hAnsiTheme="majorHAnsi" w:cs="Tahoma"/>
          <w:b/>
          <w:position w:val="-1"/>
        </w:rPr>
        <w:t>si</w:t>
      </w:r>
      <w:r w:rsidRPr="00924D6B">
        <w:rPr>
          <w:rFonts w:asciiTheme="majorHAnsi" w:eastAsia="Tahoma" w:hAnsiTheme="majorHAnsi" w:cs="Tahoma"/>
          <w:b/>
          <w:spacing w:val="3"/>
          <w:position w:val="-1"/>
        </w:rPr>
        <w:t>s</w:t>
      </w:r>
      <w:r w:rsidRPr="00924D6B">
        <w:rPr>
          <w:rFonts w:asciiTheme="majorHAnsi" w:eastAsia="Tahoma" w:hAnsiTheme="majorHAnsi" w:cs="Tahoma"/>
          <w:b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b/>
          <w:position w:val="-1"/>
        </w:rPr>
        <w:t>ant</w:t>
      </w:r>
      <w:r w:rsidRPr="00924D6B">
        <w:rPr>
          <w:rFonts w:asciiTheme="majorHAnsi" w:eastAsia="Tahoma" w:hAnsiTheme="majorHAnsi" w:cs="Tahoma"/>
          <w:b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(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s</w:t>
      </w:r>
      <w:r w:rsidRPr="00924D6B">
        <w:rPr>
          <w:rFonts w:asciiTheme="majorHAnsi" w:eastAsia="Tahoma" w:hAnsiTheme="majorHAnsi" w:cs="Tahoma"/>
          <w:spacing w:val="-1"/>
          <w:position w:val="-1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spacing w:val="1"/>
          <w:position w:val="-1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position w:val="-1"/>
          <w:sz w:val="21"/>
          <w:szCs w:val="21"/>
        </w:rPr>
        <w:t>l)</w:t>
      </w:r>
    </w:p>
    <w:p w14:paraId="1AE64568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F0155B1" w14:textId="77777777" w:rsidR="001148AC" w:rsidRPr="00924D6B" w:rsidRDefault="006B66FF">
      <w:pPr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spacing w:val="-1"/>
          <w:u w:color="000000"/>
        </w:rPr>
        <w:t>Re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p</w:t>
      </w:r>
      <w:r w:rsidRPr="00924D6B">
        <w:rPr>
          <w:rFonts w:asciiTheme="majorHAnsi" w:eastAsia="Tahoma" w:hAnsiTheme="majorHAnsi" w:cs="Tahoma"/>
          <w:b/>
          <w:u w:color="000000"/>
        </w:rPr>
        <w:t>o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n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b</w:t>
      </w:r>
      <w:r w:rsidRPr="00924D6B">
        <w:rPr>
          <w:rFonts w:asciiTheme="majorHAnsi" w:eastAsia="Tahoma" w:hAnsiTheme="majorHAnsi" w:cs="Tahoma"/>
          <w:b/>
          <w:u w:color="000000"/>
        </w:rPr>
        <w:t>il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41410F8A" w14:textId="77777777" w:rsidR="001148AC" w:rsidRPr="00924D6B" w:rsidRDefault="006B66FF">
      <w:pPr>
        <w:spacing w:line="240" w:lineRule="exact"/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hAnsiTheme="majorHAnsi"/>
          <w:position w:val="-1"/>
        </w:rPr>
        <w:t xml:space="preserve">    </w:t>
      </w:r>
      <w:r w:rsidRPr="00924D6B">
        <w:rPr>
          <w:rFonts w:asciiTheme="majorHAnsi" w:hAnsiTheme="majorHAnsi"/>
          <w:spacing w:val="1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sh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gis</w:t>
      </w:r>
      <w:r w:rsidRPr="00924D6B">
        <w:rPr>
          <w:rFonts w:asciiTheme="majorHAnsi" w:eastAsia="Tahoma" w:hAnsiTheme="majorHAnsi" w:cs="Tahoma"/>
          <w:spacing w:val="1"/>
          <w:position w:val="-1"/>
        </w:rPr>
        <w:t>te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&amp;</w:t>
      </w:r>
      <w:r w:rsidRPr="00924D6B">
        <w:rPr>
          <w:rFonts w:asciiTheme="majorHAnsi" w:eastAsia="Tahoma" w:hAnsiTheme="majorHAnsi" w:cs="Tahoma"/>
          <w:spacing w:val="-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c</w:t>
      </w:r>
      <w:r w:rsidRPr="00924D6B">
        <w:rPr>
          <w:rFonts w:asciiTheme="majorHAnsi" w:eastAsia="Tahoma" w:hAnsiTheme="majorHAnsi" w:cs="Tahoma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position w:val="-1"/>
        </w:rPr>
        <w:t>st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m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Servi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e</w:t>
      </w:r>
    </w:p>
    <w:p w14:paraId="77FDE95C" w14:textId="77777777" w:rsidR="001148AC" w:rsidRPr="00924D6B" w:rsidRDefault="006B66FF">
      <w:pPr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hAnsiTheme="majorHAnsi"/>
        </w:rPr>
        <w:t xml:space="preserve">    </w:t>
      </w:r>
      <w:r w:rsidRPr="00924D6B">
        <w:rPr>
          <w:rFonts w:asciiTheme="majorHAnsi" w:hAnsiTheme="majorHAnsi"/>
          <w:spacing w:val="1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L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ison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other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stom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ord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</w:p>
    <w:p w14:paraId="62EE7285" w14:textId="77777777" w:rsidR="001148AC" w:rsidRPr="00924D6B" w:rsidRDefault="006B66FF">
      <w:pPr>
        <w:spacing w:line="240" w:lineRule="exact"/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hAnsiTheme="majorHAnsi"/>
          <w:position w:val="-1"/>
        </w:rPr>
        <w:t xml:space="preserve">    </w:t>
      </w:r>
      <w:r w:rsidRPr="00924D6B">
        <w:rPr>
          <w:rFonts w:asciiTheme="majorHAnsi" w:hAnsiTheme="majorHAnsi"/>
          <w:spacing w:val="1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op</w:t>
      </w:r>
      <w:r w:rsidRPr="00924D6B">
        <w:rPr>
          <w:rFonts w:asciiTheme="majorHAnsi" w:eastAsia="Tahoma" w:hAnsiTheme="majorHAnsi" w:cs="Tahoma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M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an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e</w:t>
      </w:r>
    </w:p>
    <w:p w14:paraId="70AC3B25" w14:textId="77777777" w:rsidR="001148AC" w:rsidRPr="00924D6B" w:rsidRDefault="006B66FF">
      <w:pPr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hAnsiTheme="majorHAnsi"/>
        </w:rPr>
        <w:t xml:space="preserve">    </w:t>
      </w:r>
      <w:r w:rsidRPr="00924D6B">
        <w:rPr>
          <w:rFonts w:asciiTheme="majorHAnsi" w:hAnsiTheme="majorHAnsi"/>
          <w:spacing w:val="1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Re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&amp;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k</w:t>
      </w:r>
    </w:p>
    <w:p w14:paraId="1A65EAB0" w14:textId="77777777" w:rsidR="001148AC" w:rsidRPr="00924D6B" w:rsidRDefault="001148AC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52E9194F" w14:textId="77777777" w:rsidR="001148AC" w:rsidRPr="00924D6B" w:rsidRDefault="006B66FF">
      <w:pPr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  <w:u w:color="000000"/>
        </w:rPr>
        <w:t>A</w:t>
      </w:r>
      <w:r w:rsidRPr="00924D6B">
        <w:rPr>
          <w:rFonts w:asciiTheme="majorHAnsi" w:eastAsia="Tahoma" w:hAnsiTheme="majorHAnsi" w:cs="Tahoma"/>
          <w:b/>
          <w:spacing w:val="1"/>
          <w:u w:color="000000"/>
        </w:rPr>
        <w:t>c</w:t>
      </w:r>
      <w:r w:rsidRPr="00924D6B">
        <w:rPr>
          <w:rFonts w:asciiTheme="majorHAnsi" w:eastAsia="Tahoma" w:hAnsiTheme="majorHAnsi" w:cs="Tahoma"/>
          <w:b/>
          <w:u w:color="000000"/>
        </w:rPr>
        <w:t>hi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v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m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e</w:t>
      </w:r>
      <w:r w:rsidRPr="00924D6B">
        <w:rPr>
          <w:rFonts w:asciiTheme="majorHAnsi" w:eastAsia="Tahoma" w:hAnsiTheme="majorHAnsi" w:cs="Tahoma"/>
          <w:b/>
          <w:spacing w:val="2"/>
          <w:u w:color="000000"/>
        </w:rPr>
        <w:t>n</w:t>
      </w:r>
      <w:r w:rsidRPr="00924D6B">
        <w:rPr>
          <w:rFonts w:asciiTheme="majorHAnsi" w:eastAsia="Tahoma" w:hAnsiTheme="majorHAnsi" w:cs="Tahoma"/>
          <w:b/>
          <w:spacing w:val="-1"/>
          <w:u w:color="000000"/>
        </w:rPr>
        <w:t>t</w:t>
      </w:r>
      <w:r w:rsidRPr="00924D6B">
        <w:rPr>
          <w:rFonts w:asciiTheme="majorHAnsi" w:eastAsia="Tahoma" w:hAnsiTheme="majorHAnsi" w:cs="Tahoma"/>
          <w:b/>
          <w:u w:color="000000"/>
        </w:rPr>
        <w:t>s</w:t>
      </w:r>
    </w:p>
    <w:p w14:paraId="537CCE74" w14:textId="77777777" w:rsidR="001148AC" w:rsidRPr="00924D6B" w:rsidRDefault="006B66FF">
      <w:pPr>
        <w:tabs>
          <w:tab w:val="left" w:pos="2620"/>
        </w:tabs>
        <w:spacing w:before="1"/>
        <w:ind w:left="2628" w:right="473" w:hanging="360"/>
        <w:rPr>
          <w:rFonts w:asciiTheme="majorHAnsi" w:eastAsia="Tahoma" w:hAnsiTheme="majorHAnsi" w:cs="Tahoma"/>
        </w:rPr>
        <w:sectPr w:rsidR="001148AC" w:rsidRPr="00924D6B">
          <w:type w:val="continuous"/>
          <w:pgSz w:w="11920" w:h="16860"/>
          <w:pgMar w:top="1200" w:right="600" w:bottom="0" w:left="1140" w:header="720" w:footer="720" w:gutter="0"/>
          <w:cols w:space="720"/>
        </w:sectPr>
      </w:pPr>
      <w:r w:rsidRPr="00924D6B">
        <w:rPr>
          <w:rFonts w:asciiTheme="majorHAnsi" w:eastAsia="Segoe MDL2 Assets" w:hAnsiTheme="majorHAnsi" w:cs="Segoe MDL2 Assets"/>
          <w:w w:val="45"/>
        </w:rPr>
        <w:t></w:t>
      </w:r>
      <w:r w:rsidRPr="00924D6B">
        <w:rPr>
          <w:rFonts w:asciiTheme="majorHAnsi" w:eastAsia="Segoe MDL2 Assets" w:hAnsiTheme="majorHAnsi" w:cs="Segoe MDL2 Assets"/>
        </w:rPr>
        <w:tab/>
      </w:r>
      <w:r w:rsidRPr="00924D6B">
        <w:rPr>
          <w:rFonts w:asciiTheme="majorHAnsi" w:eastAsia="Tahoma" w:hAnsiTheme="majorHAnsi" w:cs="Tahoma"/>
        </w:rPr>
        <w:t>Pro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ot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</w:rPr>
        <w:t>rom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tr</w:t>
      </w:r>
      <w:r w:rsidRPr="00924D6B">
        <w:rPr>
          <w:rFonts w:asciiTheme="majorHAnsi" w:eastAsia="Tahoma" w:hAnsiTheme="majorHAnsi" w:cs="Tahoma"/>
          <w:spacing w:val="1"/>
        </w:rPr>
        <w:t>y</w:t>
      </w:r>
      <w:r w:rsidRPr="00924D6B">
        <w:rPr>
          <w:rFonts w:asciiTheme="majorHAnsi" w:eastAsia="Tahoma" w:hAnsiTheme="majorHAnsi" w:cs="Tahoma"/>
        </w:rPr>
        <w:t>-l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position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</w:rPr>
        <w:t>osition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nc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a 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igher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 xml:space="preserve">l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omy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4"/>
        </w:rPr>
        <w:t>f</w:t>
      </w:r>
      <w:r w:rsidRPr="00924D6B">
        <w:rPr>
          <w:rFonts w:asciiTheme="majorHAnsi" w:eastAsia="Tahoma" w:hAnsiTheme="majorHAnsi" w:cs="Tahoma"/>
        </w:rPr>
        <w:t>-m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3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t,</w:t>
      </w:r>
      <w:r w:rsidRPr="00924D6B">
        <w:rPr>
          <w:rFonts w:asciiTheme="majorHAnsi" w:eastAsia="Tahoma" w:hAnsiTheme="majorHAnsi" w:cs="Tahoma"/>
          <w:spacing w:val="-16"/>
        </w:rPr>
        <w:t xml:space="preserve"> </w:t>
      </w:r>
      <w:r w:rsidRPr="00924D6B">
        <w:rPr>
          <w:rFonts w:asciiTheme="majorHAnsi" w:eastAsia="Tahoma" w:hAnsiTheme="majorHAnsi" w:cs="Tahoma"/>
        </w:rPr>
        <w:t>with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ori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 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isio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s</w:t>
      </w:r>
    </w:p>
    <w:p w14:paraId="76092169" w14:textId="77777777" w:rsidR="001148AC" w:rsidRPr="00924D6B" w:rsidRDefault="006B66FF">
      <w:pPr>
        <w:spacing w:before="77"/>
        <w:ind w:left="10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hAnsiTheme="majorHAnsi"/>
        </w:rPr>
        <w:lastRenderedPageBreak/>
        <w:pict w14:anchorId="1EA039EB">
          <v:group id="_x0000_s1026" style="position:absolute;left:0;text-align:left;margin-left:27.35pt;margin-top:28.75pt;width:558.85pt;height:38.55pt;z-index:-251656704;mso-position-horizontal-relative:page;mso-position-vertical-relative:page" coordorigin="547,575" coordsize="11177,771">
            <v:shape id="_x0000_s1032" type="#_x0000_t75" style="position:absolute;left:554;top:619;width:11162;height:485">
              <v:imagedata r:id="rId18" o:title=""/>
            </v:shape>
            <v:shape id="_x0000_s1031" style="position:absolute;left:557;top:585;width:11157;height:481" coordorigin="557,585" coordsize="11157,481" path="m557,1066r11157,l11714,585,557,585r,481xe" fillcolor="#004e85" stroked="f">
              <v:path arrowok="t"/>
            </v:shape>
            <v:shape id="_x0000_s1030" type="#_x0000_t75" style="position:absolute;left:1231;top:862;width:494;height:485">
              <v:imagedata r:id="rId19" o:title=""/>
            </v:shape>
            <v:shape id="_x0000_s1029" type="#_x0000_t75" style="position:absolute;left:1354;top:1051;width:293;height:103">
              <v:imagedata r:id="rId20" o:title=""/>
            </v:shape>
            <v:shape id="_x0000_s1028" style="position:absolute;left:1234;top:827;width:490;height:481" coordorigin="1234,827" coordsize="490,481" path="m1234,1067r245,241l1724,1067,1479,827r-245,240xe" fillcolor="#004e85" stroked="f">
              <v:path arrowok="t"/>
            </v:shape>
            <v:shape id="_x0000_s1027" type="#_x0000_t75" style="position:absolute;left:1356;top:1018;width:288;height:98">
              <v:imagedata r:id="rId21" o:title=""/>
            </v:shape>
            <w10:wrap anchorx="page" anchory="page"/>
          </v:group>
        </w:pic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Per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s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onal</w:t>
      </w:r>
      <w:r w:rsidRPr="00924D6B">
        <w:rPr>
          <w:rFonts w:asciiTheme="majorHAnsi" w:eastAsia="Tahoma" w:hAnsiTheme="majorHAnsi" w:cs="Tahoma"/>
          <w:b/>
          <w:spacing w:val="-9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De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v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el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o</w:t>
      </w:r>
      <w:r w:rsidRPr="00924D6B">
        <w:rPr>
          <w:rFonts w:asciiTheme="majorHAnsi" w:eastAsia="Tahoma" w:hAnsiTheme="majorHAnsi" w:cs="Tahoma"/>
          <w:b/>
          <w:spacing w:val="2"/>
          <w:sz w:val="26"/>
          <w:szCs w:val="26"/>
        </w:rPr>
        <w:t>p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ment</w:t>
      </w:r>
    </w:p>
    <w:p w14:paraId="5753C137" w14:textId="77777777" w:rsidR="001148AC" w:rsidRPr="00924D6B" w:rsidRDefault="001148A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3282F6D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14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by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Postgr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dua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2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pr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4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cu</w:t>
      </w:r>
      <w:r w:rsidRPr="00924D6B">
        <w:rPr>
          <w:rFonts w:asciiTheme="majorHAnsi" w:eastAsia="Tahoma" w:hAnsiTheme="majorHAnsi" w:cs="Tahoma"/>
        </w:rPr>
        <w:t>lty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f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1"/>
        </w:rPr>
        <w:t>ma</w:t>
      </w:r>
      <w:r w:rsidRPr="00924D6B">
        <w:rPr>
          <w:rFonts w:asciiTheme="majorHAnsi" w:eastAsia="Tahoma" w:hAnsiTheme="majorHAnsi" w:cs="Tahoma"/>
        </w:rPr>
        <w:t>tion</w:t>
      </w:r>
    </w:p>
    <w:p w14:paraId="77B03745" w14:textId="77777777" w:rsidR="001148AC" w:rsidRPr="00924D6B" w:rsidRDefault="006B66FF">
      <w:pPr>
        <w:spacing w:line="240" w:lineRule="exact"/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-1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</w:rPr>
        <w:t>h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ol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gy</w:t>
      </w:r>
      <w:r w:rsidRPr="00924D6B">
        <w:rPr>
          <w:rFonts w:asciiTheme="majorHAnsi" w:eastAsia="Tahoma" w:hAnsiTheme="majorHAnsi" w:cs="Tahoma"/>
          <w:spacing w:val="-9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 xml:space="preserve">d </w:t>
      </w:r>
      <w:r w:rsidRPr="00924D6B">
        <w:rPr>
          <w:rFonts w:asciiTheme="majorHAnsi" w:eastAsia="Tahoma" w:hAnsiTheme="majorHAnsi" w:cs="Tahoma"/>
          <w:spacing w:val="-1"/>
          <w:position w:val="-1"/>
        </w:rPr>
        <w:t>D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p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r</w:t>
      </w:r>
      <w:r w:rsidRPr="00924D6B">
        <w:rPr>
          <w:rFonts w:asciiTheme="majorHAnsi" w:eastAsia="Tahoma" w:hAnsiTheme="majorHAnsi" w:cs="Tahoma"/>
          <w:spacing w:val="1"/>
          <w:position w:val="-1"/>
        </w:rPr>
        <w:t>t</w:t>
      </w:r>
      <w:r w:rsidRPr="00924D6B">
        <w:rPr>
          <w:rFonts w:asciiTheme="majorHAnsi" w:eastAsia="Tahoma" w:hAnsiTheme="majorHAnsi" w:cs="Tahoma"/>
          <w:position w:val="-1"/>
        </w:rPr>
        <w:t>m</w:t>
      </w:r>
      <w:r w:rsidRPr="00924D6B">
        <w:rPr>
          <w:rFonts w:asciiTheme="majorHAnsi" w:eastAsia="Tahoma" w:hAnsiTheme="majorHAnsi" w:cs="Tahoma"/>
          <w:spacing w:val="1"/>
          <w:position w:val="-1"/>
        </w:rPr>
        <w:t>en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1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Bo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rd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&amp;</w:t>
      </w:r>
      <w:r w:rsidRPr="00924D6B">
        <w:rPr>
          <w:rFonts w:asciiTheme="majorHAnsi" w:eastAsia="Tahoma" w:hAnsiTheme="majorHAnsi" w:cs="Tahoma"/>
          <w:spacing w:val="-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Co</w:t>
      </w:r>
      <w:r w:rsidRPr="00924D6B">
        <w:rPr>
          <w:rFonts w:asciiTheme="majorHAnsi" w:eastAsia="Tahoma" w:hAnsiTheme="majorHAnsi" w:cs="Tahoma"/>
          <w:spacing w:val="1"/>
          <w:position w:val="-1"/>
        </w:rPr>
        <w:t>m</w:t>
      </w:r>
      <w:r w:rsidRPr="00924D6B">
        <w:rPr>
          <w:rFonts w:asciiTheme="majorHAnsi" w:eastAsia="Tahoma" w:hAnsiTheme="majorHAnsi" w:cs="Tahoma"/>
          <w:position w:val="-1"/>
        </w:rPr>
        <w:t>mitt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e</w:t>
      </w:r>
      <w:r w:rsidRPr="00924D6B">
        <w:rPr>
          <w:rFonts w:asciiTheme="majorHAnsi" w:eastAsia="Tahoma" w:hAnsiTheme="majorHAnsi" w:cs="Tahoma"/>
          <w:spacing w:val="-10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mee</w:t>
      </w:r>
      <w:r w:rsidRPr="00924D6B">
        <w:rPr>
          <w:rFonts w:asciiTheme="majorHAnsi" w:eastAsia="Tahoma" w:hAnsiTheme="majorHAnsi" w:cs="Tahoma"/>
          <w:position w:val="-1"/>
        </w:rPr>
        <w:t>ti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gs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t</w:t>
      </w:r>
      <w:r w:rsidRPr="00924D6B">
        <w:rPr>
          <w:rFonts w:asciiTheme="majorHAnsi" w:eastAsia="Tahoma" w:hAnsiTheme="majorHAnsi" w:cs="Tahoma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Mo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spacing w:val="2"/>
          <w:position w:val="-1"/>
        </w:rPr>
        <w:t>s</w:t>
      </w:r>
      <w:r w:rsidRPr="00924D6B">
        <w:rPr>
          <w:rFonts w:asciiTheme="majorHAnsi" w:eastAsia="Tahoma" w:hAnsiTheme="majorHAnsi" w:cs="Tahoma"/>
          <w:position w:val="-1"/>
        </w:rPr>
        <w:t>h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1"/>
          <w:position w:val="-1"/>
        </w:rPr>
        <w:t>U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v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position w:val="-1"/>
        </w:rPr>
        <w:t>sity</w:t>
      </w:r>
    </w:p>
    <w:p w14:paraId="3E4547A1" w14:textId="77777777" w:rsidR="001148AC" w:rsidRPr="00924D6B" w:rsidRDefault="001148AC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02D9C52E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12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to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2</w:t>
      </w:r>
      <w:r w:rsidRPr="00924D6B">
        <w:rPr>
          <w:rFonts w:asciiTheme="majorHAnsi" w:eastAsia="Tahoma" w:hAnsiTheme="majorHAnsi" w:cs="Tahoma"/>
        </w:rPr>
        <w:t>1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o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</w:rPr>
        <w:t>tri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sp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ding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</w:rPr>
        <w:t>ost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m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rn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rope</w:t>
      </w:r>
    </w:p>
    <w:p w14:paraId="776E3971" w14:textId="77777777" w:rsidR="001148AC" w:rsidRPr="00924D6B" w:rsidRDefault="001148AC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A9EAC0C" w14:textId="77777777" w:rsidR="001148AC" w:rsidRPr="00924D6B" w:rsidRDefault="006B66FF">
      <w:pPr>
        <w:ind w:left="108"/>
        <w:rPr>
          <w:rFonts w:asciiTheme="majorHAnsi" w:eastAsia="Tahoma" w:hAnsiTheme="majorHAnsi" w:cs="Tahoma"/>
          <w:sz w:val="21"/>
          <w:szCs w:val="21"/>
        </w:rPr>
      </w:pPr>
      <w:r w:rsidRPr="00924D6B">
        <w:rPr>
          <w:rFonts w:asciiTheme="majorHAnsi" w:eastAsia="Tahoma" w:hAnsiTheme="majorHAnsi" w:cs="Tahoma"/>
          <w:b/>
        </w:rPr>
        <w:t xml:space="preserve">2011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ip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(M</w:t>
      </w:r>
      <w:r w:rsidRPr="00924D6B">
        <w:rPr>
          <w:rFonts w:asciiTheme="majorHAnsi" w:eastAsia="Tahoma" w:hAnsiTheme="majorHAnsi" w:cs="Tahoma"/>
          <w:spacing w:val="2"/>
        </w:rPr>
        <w:t>a</w:t>
      </w:r>
      <w:r w:rsidRPr="00924D6B">
        <w:rPr>
          <w:rFonts w:asciiTheme="majorHAnsi" w:eastAsia="Tahoma" w:hAnsiTheme="majorHAnsi" w:cs="Tahoma"/>
        </w:rPr>
        <w:t>rke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D</w:t>
      </w:r>
      <w:r w:rsidRPr="00924D6B">
        <w:rPr>
          <w:rFonts w:asciiTheme="majorHAnsi" w:eastAsia="Tahoma" w:hAnsiTheme="majorHAnsi" w:cs="Tahoma"/>
        </w:rPr>
        <w:t>ir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tor),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w w:val="94"/>
          <w:sz w:val="21"/>
          <w:szCs w:val="21"/>
        </w:rPr>
        <w:t>Yo</w:t>
      </w:r>
      <w:r w:rsidRPr="00924D6B">
        <w:rPr>
          <w:rFonts w:asciiTheme="majorHAnsi" w:eastAsia="Tahoma" w:hAnsiTheme="majorHAnsi" w:cs="Tahoma"/>
          <w:spacing w:val="2"/>
          <w:w w:val="94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spacing w:val="-1"/>
          <w:w w:val="94"/>
          <w:sz w:val="21"/>
          <w:szCs w:val="21"/>
        </w:rPr>
        <w:t>n</w:t>
      </w:r>
      <w:r w:rsidRPr="00924D6B">
        <w:rPr>
          <w:rFonts w:asciiTheme="majorHAnsi" w:eastAsia="Tahoma" w:hAnsiTheme="majorHAnsi" w:cs="Tahoma"/>
          <w:w w:val="94"/>
          <w:sz w:val="21"/>
          <w:szCs w:val="21"/>
        </w:rPr>
        <w:t>g</w:t>
      </w:r>
      <w:r w:rsidRPr="00924D6B">
        <w:rPr>
          <w:rFonts w:asciiTheme="majorHAnsi" w:eastAsia="Tahoma" w:hAnsiTheme="majorHAnsi" w:cs="Tahoma"/>
          <w:spacing w:val="1"/>
          <w:w w:val="94"/>
          <w:sz w:val="21"/>
          <w:szCs w:val="21"/>
        </w:rPr>
        <w:t xml:space="preserve"> A</w:t>
      </w:r>
      <w:r w:rsidRPr="00924D6B">
        <w:rPr>
          <w:rFonts w:asciiTheme="majorHAnsi" w:eastAsia="Tahoma" w:hAnsiTheme="majorHAnsi" w:cs="Tahoma"/>
          <w:spacing w:val="2"/>
          <w:w w:val="94"/>
          <w:sz w:val="21"/>
          <w:szCs w:val="21"/>
        </w:rPr>
        <w:t>c</w:t>
      </w:r>
      <w:r w:rsidRPr="00924D6B">
        <w:rPr>
          <w:rFonts w:asciiTheme="majorHAnsi" w:eastAsia="Tahoma" w:hAnsiTheme="majorHAnsi" w:cs="Tahoma"/>
          <w:spacing w:val="-1"/>
          <w:w w:val="94"/>
          <w:sz w:val="21"/>
          <w:szCs w:val="21"/>
        </w:rPr>
        <w:t>h</w:t>
      </w:r>
      <w:r w:rsidRPr="00924D6B">
        <w:rPr>
          <w:rFonts w:asciiTheme="majorHAnsi" w:eastAsia="Tahoma" w:hAnsiTheme="majorHAnsi" w:cs="Tahoma"/>
          <w:w w:val="94"/>
          <w:sz w:val="21"/>
          <w:szCs w:val="21"/>
        </w:rPr>
        <w:t>i</w:t>
      </w:r>
      <w:r w:rsidRPr="00924D6B">
        <w:rPr>
          <w:rFonts w:asciiTheme="majorHAnsi" w:eastAsia="Tahoma" w:hAnsiTheme="majorHAnsi" w:cs="Tahoma"/>
          <w:spacing w:val="1"/>
          <w:w w:val="94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spacing w:val="-1"/>
          <w:w w:val="94"/>
          <w:sz w:val="21"/>
          <w:szCs w:val="21"/>
        </w:rPr>
        <w:t>v</w:t>
      </w:r>
      <w:r w:rsidRPr="00924D6B">
        <w:rPr>
          <w:rFonts w:asciiTheme="majorHAnsi" w:eastAsia="Tahoma" w:hAnsiTheme="majorHAnsi" w:cs="Tahoma"/>
          <w:spacing w:val="1"/>
          <w:w w:val="94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w w:val="94"/>
          <w:sz w:val="21"/>
          <w:szCs w:val="21"/>
        </w:rPr>
        <w:t>m</w:t>
      </w:r>
      <w:r w:rsidRPr="00924D6B">
        <w:rPr>
          <w:rFonts w:asciiTheme="majorHAnsi" w:eastAsia="Tahoma" w:hAnsiTheme="majorHAnsi" w:cs="Tahoma"/>
          <w:spacing w:val="1"/>
          <w:w w:val="94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spacing w:val="-1"/>
          <w:w w:val="94"/>
          <w:sz w:val="21"/>
          <w:szCs w:val="21"/>
        </w:rPr>
        <w:t>n</w:t>
      </w:r>
      <w:r w:rsidRPr="00924D6B">
        <w:rPr>
          <w:rFonts w:asciiTheme="majorHAnsi" w:eastAsia="Tahoma" w:hAnsiTheme="majorHAnsi" w:cs="Tahoma"/>
          <w:w w:val="94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spacing w:val="2"/>
          <w:w w:val="94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spacing w:val="3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spacing w:val="-1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sz w:val="21"/>
          <w:szCs w:val="21"/>
        </w:rPr>
        <w:t>str</w:t>
      </w:r>
      <w:r w:rsidRPr="00924D6B">
        <w:rPr>
          <w:rFonts w:asciiTheme="majorHAnsi" w:eastAsia="Tahoma" w:hAnsiTheme="majorHAnsi" w:cs="Tahoma"/>
          <w:spacing w:val="1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sz w:val="21"/>
          <w:szCs w:val="21"/>
        </w:rPr>
        <w:t>lia</w:t>
      </w:r>
    </w:p>
    <w:p w14:paraId="143B2CD7" w14:textId="77777777" w:rsidR="001148AC" w:rsidRPr="00924D6B" w:rsidRDefault="006B66FF">
      <w:pPr>
        <w:spacing w:line="220" w:lineRule="exact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position w:val="-1"/>
        </w:rPr>
        <w:t>Sm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ll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Bus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position w:val="-1"/>
        </w:rPr>
        <w:t>ss</w:t>
      </w:r>
      <w:r w:rsidRPr="00924D6B">
        <w:rPr>
          <w:rFonts w:asciiTheme="majorHAnsi" w:eastAsia="Tahoma" w:hAnsiTheme="majorHAnsi" w:cs="Tahoma"/>
          <w:spacing w:val="-8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prog</w:t>
      </w:r>
      <w:r w:rsidRPr="00924D6B">
        <w:rPr>
          <w:rFonts w:asciiTheme="majorHAnsi" w:eastAsia="Tahoma" w:hAnsiTheme="majorHAnsi" w:cs="Tahoma"/>
          <w:spacing w:val="1"/>
          <w:position w:val="-1"/>
        </w:rPr>
        <w:t>ra</w:t>
      </w:r>
      <w:r w:rsidRPr="00924D6B">
        <w:rPr>
          <w:rFonts w:asciiTheme="majorHAnsi" w:eastAsia="Tahoma" w:hAnsiTheme="majorHAnsi" w:cs="Tahoma"/>
          <w:position w:val="-1"/>
        </w:rPr>
        <w:t>m</w:t>
      </w:r>
    </w:p>
    <w:p w14:paraId="3D33FDD6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E9DCA65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10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Re</w:t>
      </w:r>
      <w:r w:rsidRPr="00924D6B">
        <w:rPr>
          <w:rFonts w:asciiTheme="majorHAnsi" w:eastAsia="Tahoma" w:hAnsiTheme="majorHAnsi" w:cs="Tahoma"/>
        </w:rPr>
        <w:t>pr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Mon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rsit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</w:rPr>
        <w:t>World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rvarsi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D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</w:p>
    <w:p w14:paraId="566A3B63" w14:textId="77777777" w:rsidR="001148AC" w:rsidRPr="00924D6B" w:rsidRDefault="006B66FF">
      <w:pPr>
        <w:spacing w:before="1"/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ta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V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toria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oo</w:t>
      </w:r>
      <w:r w:rsidRPr="00924D6B">
        <w:rPr>
          <w:rFonts w:asciiTheme="majorHAnsi" w:eastAsia="Tahoma" w:hAnsiTheme="majorHAnsi" w:cs="Tahoma"/>
          <w:spacing w:val="2"/>
        </w:rPr>
        <w:t>l</w:t>
      </w:r>
      <w:r w:rsidRPr="00924D6B">
        <w:rPr>
          <w:rFonts w:asciiTheme="majorHAnsi" w:eastAsia="Tahoma" w:hAnsiTheme="majorHAnsi" w:cs="Tahoma"/>
        </w:rPr>
        <w:t>s’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ti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m</w:t>
      </w:r>
    </w:p>
    <w:p w14:paraId="447535BB" w14:textId="77777777" w:rsidR="001148AC" w:rsidRPr="00924D6B" w:rsidRDefault="006B66FF">
      <w:pPr>
        <w:spacing w:before="1"/>
        <w:ind w:left="223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di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or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of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  <w:spacing w:val="1"/>
        </w:rPr>
        <w:t>h</w:t>
      </w:r>
      <w:r w:rsidRPr="00924D6B">
        <w:rPr>
          <w:rFonts w:asciiTheme="majorHAnsi" w:eastAsia="Tahoma" w:hAnsiTheme="majorHAnsi" w:cs="Tahoma"/>
        </w:rPr>
        <w:t>ool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zine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(</w:t>
      </w:r>
      <w:r w:rsidRPr="00924D6B">
        <w:rPr>
          <w:rFonts w:asciiTheme="majorHAnsi" w:eastAsia="Tahoma" w:hAnsiTheme="majorHAnsi" w:cs="Tahoma"/>
        </w:rPr>
        <w:t>Pr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t)</w:t>
      </w:r>
    </w:p>
    <w:p w14:paraId="5F9B2EEF" w14:textId="77777777" w:rsidR="001148AC" w:rsidRPr="00924D6B" w:rsidRDefault="001148AC">
      <w:pPr>
        <w:spacing w:before="2" w:line="240" w:lineRule="exact"/>
        <w:rPr>
          <w:rFonts w:asciiTheme="majorHAnsi" w:hAnsiTheme="majorHAnsi"/>
          <w:sz w:val="24"/>
          <w:szCs w:val="24"/>
        </w:rPr>
      </w:pPr>
    </w:p>
    <w:p w14:paraId="5F646528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b/>
        </w:rPr>
        <w:t>2</w:t>
      </w:r>
      <w:r w:rsidRPr="00924D6B">
        <w:rPr>
          <w:rFonts w:asciiTheme="majorHAnsi" w:eastAsia="Tahoma" w:hAnsiTheme="majorHAnsi" w:cs="Tahoma"/>
          <w:b/>
          <w:spacing w:val="1"/>
        </w:rPr>
        <w:t>0</w:t>
      </w:r>
      <w:r w:rsidRPr="00924D6B">
        <w:rPr>
          <w:rFonts w:asciiTheme="majorHAnsi" w:eastAsia="Tahoma" w:hAnsiTheme="majorHAnsi" w:cs="Tahoma"/>
          <w:b/>
        </w:rPr>
        <w:t xml:space="preserve">09                          </w:t>
      </w:r>
      <w:r w:rsidRPr="00924D6B">
        <w:rPr>
          <w:rFonts w:asciiTheme="majorHAnsi" w:eastAsia="Tahoma" w:hAnsiTheme="majorHAnsi" w:cs="Tahoma"/>
          <w:b/>
          <w:spacing w:val="36"/>
        </w:rPr>
        <w:t xml:space="preserve"> </w:t>
      </w:r>
      <w:r w:rsidRPr="00924D6B">
        <w:rPr>
          <w:rFonts w:asciiTheme="majorHAnsi" w:eastAsia="Tahoma" w:hAnsiTheme="majorHAnsi" w:cs="Tahoma"/>
        </w:rPr>
        <w:t>Spent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2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m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h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 xml:space="preserve">in </w:t>
      </w:r>
      <w:r w:rsidRPr="00924D6B">
        <w:rPr>
          <w:rFonts w:asciiTheme="majorHAnsi" w:eastAsia="Tahoma" w:hAnsiTheme="majorHAnsi" w:cs="Tahoma"/>
          <w:spacing w:val="-1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man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ge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</w:p>
    <w:p w14:paraId="2989A3AC" w14:textId="77777777" w:rsidR="001148AC" w:rsidRPr="00924D6B" w:rsidRDefault="001148AC">
      <w:pPr>
        <w:spacing w:line="200" w:lineRule="exact"/>
        <w:rPr>
          <w:rFonts w:asciiTheme="majorHAnsi" w:hAnsiTheme="majorHAnsi"/>
        </w:rPr>
      </w:pPr>
    </w:p>
    <w:p w14:paraId="2058C5CB" w14:textId="77777777" w:rsidR="001148AC" w:rsidRPr="00924D6B" w:rsidRDefault="001148AC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08A8BB17" w14:textId="77777777" w:rsidR="001148AC" w:rsidRPr="00924D6B" w:rsidRDefault="006B66FF">
      <w:pPr>
        <w:ind w:left="10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z w:val="26"/>
          <w:szCs w:val="26"/>
        </w:rPr>
        <w:t>Pu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b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li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c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a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t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i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ons</w:t>
      </w:r>
      <w:r w:rsidRPr="00924D6B">
        <w:rPr>
          <w:rFonts w:asciiTheme="majorHAnsi" w:eastAsia="Tahoma" w:hAnsiTheme="majorHAnsi" w:cs="Tahoma"/>
          <w:b/>
          <w:spacing w:val="-15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/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Pr</w:t>
      </w:r>
      <w:r w:rsidRPr="00924D6B">
        <w:rPr>
          <w:rFonts w:asciiTheme="majorHAnsi" w:eastAsia="Tahoma" w:hAnsiTheme="majorHAnsi" w:cs="Tahoma"/>
          <w:b/>
          <w:spacing w:val="2"/>
          <w:sz w:val="26"/>
          <w:szCs w:val="26"/>
        </w:rPr>
        <w:t>e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s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entat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i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ons</w:t>
      </w:r>
    </w:p>
    <w:p w14:paraId="4C1E19A0" w14:textId="77777777" w:rsidR="001148AC" w:rsidRPr="00924D6B" w:rsidRDefault="001148AC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9C9F8C6" w14:textId="77777777" w:rsidR="001148AC" w:rsidRPr="00924D6B" w:rsidRDefault="006B66FF">
      <w:pPr>
        <w:ind w:left="2235"/>
        <w:rPr>
          <w:rFonts w:asciiTheme="majorHAnsi" w:eastAsia="Tahoma" w:hAnsiTheme="majorHAnsi" w:cs="Tahoma"/>
          <w:sz w:val="21"/>
          <w:szCs w:val="21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"</w:t>
      </w:r>
      <w:r w:rsidRPr="00924D6B">
        <w:rPr>
          <w:rFonts w:asciiTheme="majorHAnsi" w:eastAsia="Tahoma" w:hAnsiTheme="majorHAnsi" w:cs="Tahoma"/>
        </w:rPr>
        <w:t>A</w:t>
      </w:r>
      <w:r w:rsidRPr="00924D6B">
        <w:rPr>
          <w:rFonts w:asciiTheme="majorHAnsi" w:eastAsia="Tahoma" w:hAnsiTheme="majorHAnsi" w:cs="Tahoma"/>
          <w:spacing w:val="1"/>
        </w:rPr>
        <w:t>r</w:t>
      </w:r>
      <w:r w:rsidRPr="00924D6B">
        <w:rPr>
          <w:rFonts w:asciiTheme="majorHAnsi" w:eastAsia="Tahoma" w:hAnsiTheme="majorHAnsi" w:cs="Tahoma"/>
        </w:rPr>
        <w:t>ms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Cont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</w:rPr>
        <w:t>ol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rna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-11"/>
        </w:rPr>
        <w:t xml:space="preserve"> </w:t>
      </w:r>
      <w:r w:rsidRPr="00924D6B">
        <w:rPr>
          <w:rFonts w:asciiTheme="majorHAnsi" w:eastAsia="Tahoma" w:hAnsiTheme="majorHAnsi" w:cs="Tahoma"/>
        </w:rPr>
        <w:t>Se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r</w:t>
      </w:r>
      <w:r w:rsidRPr="00924D6B">
        <w:rPr>
          <w:rFonts w:asciiTheme="majorHAnsi" w:eastAsia="Tahoma" w:hAnsiTheme="majorHAnsi" w:cs="Tahoma"/>
        </w:rPr>
        <w:t>op</w:t>
      </w:r>
      <w:r w:rsidRPr="00924D6B">
        <w:rPr>
          <w:rFonts w:asciiTheme="majorHAnsi" w:eastAsia="Tahoma" w:hAnsiTheme="majorHAnsi" w:cs="Tahoma"/>
          <w:spacing w:val="3"/>
        </w:rPr>
        <w:t>e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Un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on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p</w:t>
      </w:r>
      <w:r w:rsidRPr="00924D6B">
        <w:rPr>
          <w:rFonts w:asciiTheme="majorHAnsi" w:eastAsia="Tahoma" w:hAnsiTheme="majorHAnsi" w:cs="Tahoma"/>
        </w:rPr>
        <w:t>oli</w:t>
      </w:r>
      <w:r w:rsidRPr="00924D6B">
        <w:rPr>
          <w:rFonts w:asciiTheme="majorHAnsi" w:eastAsia="Tahoma" w:hAnsiTheme="majorHAnsi" w:cs="Tahoma"/>
          <w:spacing w:val="2"/>
        </w:rPr>
        <w:t>cy</w:t>
      </w:r>
      <w:r w:rsidRPr="00924D6B">
        <w:rPr>
          <w:rFonts w:asciiTheme="majorHAnsi" w:eastAsia="Tahoma" w:hAnsiTheme="majorHAnsi" w:cs="Tahoma"/>
          <w:spacing w:val="-1"/>
        </w:rPr>
        <w:t>"</w:t>
      </w:r>
      <w:r w:rsidRPr="00924D6B">
        <w:rPr>
          <w:rFonts w:asciiTheme="majorHAnsi" w:eastAsia="Tahoma" w:hAnsiTheme="majorHAnsi" w:cs="Tahoma"/>
        </w:rPr>
        <w:t>.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color w:val="333333"/>
          <w:spacing w:val="1"/>
          <w:w w:val="94"/>
          <w:sz w:val="21"/>
          <w:szCs w:val="21"/>
        </w:rPr>
        <w:t>J</w:t>
      </w:r>
      <w:r w:rsidRPr="00924D6B">
        <w:rPr>
          <w:rFonts w:asciiTheme="majorHAnsi" w:eastAsia="Tahoma" w:hAnsiTheme="majorHAnsi" w:cs="Tahoma"/>
          <w:color w:val="333333"/>
          <w:spacing w:val="2"/>
          <w:w w:val="94"/>
          <w:sz w:val="21"/>
          <w:szCs w:val="21"/>
        </w:rPr>
        <w:t>o</w:t>
      </w:r>
      <w:r w:rsidRPr="00924D6B">
        <w:rPr>
          <w:rFonts w:asciiTheme="majorHAnsi" w:eastAsia="Tahoma" w:hAnsiTheme="majorHAnsi" w:cs="Tahoma"/>
          <w:color w:val="333333"/>
          <w:spacing w:val="-1"/>
          <w:w w:val="94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color w:val="333333"/>
          <w:w w:val="94"/>
          <w:sz w:val="21"/>
          <w:szCs w:val="21"/>
        </w:rPr>
        <w:t>rnal</w:t>
      </w:r>
      <w:r w:rsidRPr="00924D6B">
        <w:rPr>
          <w:rFonts w:asciiTheme="majorHAnsi" w:eastAsia="Tahoma" w:hAnsiTheme="majorHAnsi" w:cs="Tahoma"/>
          <w:color w:val="333333"/>
          <w:spacing w:val="6"/>
          <w:w w:val="94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color w:val="333333"/>
          <w:spacing w:val="3"/>
          <w:sz w:val="21"/>
          <w:szCs w:val="21"/>
        </w:rPr>
        <w:t>o</w:t>
      </w:r>
      <w:r w:rsidRPr="00924D6B">
        <w:rPr>
          <w:rFonts w:asciiTheme="majorHAnsi" w:eastAsia="Tahoma" w:hAnsiTheme="majorHAnsi" w:cs="Tahoma"/>
          <w:color w:val="333333"/>
          <w:sz w:val="21"/>
          <w:szCs w:val="21"/>
        </w:rPr>
        <w:t>f</w:t>
      </w:r>
    </w:p>
    <w:p w14:paraId="1459A21E" w14:textId="77777777" w:rsidR="001148AC" w:rsidRPr="00924D6B" w:rsidRDefault="006B66FF">
      <w:pPr>
        <w:spacing w:line="240" w:lineRule="exact"/>
        <w:ind w:left="259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H</w:t>
      </w:r>
      <w:r w:rsidRPr="00924D6B">
        <w:rPr>
          <w:rFonts w:asciiTheme="majorHAnsi" w:eastAsia="Tahoma" w:hAnsiTheme="majorHAnsi" w:cs="Tahoma"/>
          <w:color w:val="333333"/>
          <w:spacing w:val="-1"/>
          <w:w w:val="94"/>
          <w:position w:val="-1"/>
          <w:sz w:val="21"/>
          <w:szCs w:val="21"/>
        </w:rPr>
        <w:t>u</w:t>
      </w: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m</w:t>
      </w:r>
      <w:r w:rsidRPr="00924D6B">
        <w:rPr>
          <w:rFonts w:asciiTheme="majorHAnsi" w:eastAsia="Tahoma" w:hAnsiTheme="majorHAnsi" w:cs="Tahoma"/>
          <w:color w:val="333333"/>
          <w:spacing w:val="1"/>
          <w:w w:val="94"/>
          <w:position w:val="-1"/>
          <w:sz w:val="21"/>
          <w:szCs w:val="21"/>
        </w:rPr>
        <w:t>a</w:t>
      </w: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n</w:t>
      </w:r>
      <w:r w:rsidRPr="00924D6B">
        <w:rPr>
          <w:rFonts w:asciiTheme="majorHAnsi" w:eastAsia="Tahoma" w:hAnsiTheme="majorHAnsi" w:cs="Tahoma"/>
          <w:color w:val="333333"/>
          <w:spacing w:val="1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S</w:t>
      </w:r>
      <w:r w:rsidRPr="00924D6B">
        <w:rPr>
          <w:rFonts w:asciiTheme="majorHAnsi" w:eastAsia="Tahoma" w:hAnsiTheme="majorHAnsi" w:cs="Tahoma"/>
          <w:color w:val="333333"/>
          <w:spacing w:val="2"/>
          <w:w w:val="94"/>
          <w:position w:val="-1"/>
          <w:sz w:val="21"/>
          <w:szCs w:val="21"/>
        </w:rPr>
        <w:t>e</w:t>
      </w:r>
      <w:r w:rsidRPr="00924D6B">
        <w:rPr>
          <w:rFonts w:asciiTheme="majorHAnsi" w:eastAsia="Tahoma" w:hAnsiTheme="majorHAnsi" w:cs="Tahoma"/>
          <w:color w:val="333333"/>
          <w:spacing w:val="-1"/>
          <w:w w:val="94"/>
          <w:position w:val="-1"/>
          <w:sz w:val="21"/>
          <w:szCs w:val="21"/>
        </w:rPr>
        <w:t>cu</w:t>
      </w: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ri</w:t>
      </w:r>
      <w:r w:rsidRPr="00924D6B">
        <w:rPr>
          <w:rFonts w:asciiTheme="majorHAnsi" w:eastAsia="Tahoma" w:hAnsiTheme="majorHAnsi" w:cs="Tahoma"/>
          <w:color w:val="333333"/>
          <w:spacing w:val="3"/>
          <w:w w:val="94"/>
          <w:position w:val="-1"/>
          <w:sz w:val="21"/>
          <w:szCs w:val="21"/>
        </w:rPr>
        <w:t>t</w:t>
      </w:r>
      <w:r w:rsidRPr="00924D6B">
        <w:rPr>
          <w:rFonts w:asciiTheme="majorHAnsi" w:eastAsia="Tahoma" w:hAnsiTheme="majorHAnsi" w:cs="Tahoma"/>
          <w:color w:val="333333"/>
          <w:w w:val="94"/>
          <w:position w:val="-1"/>
          <w:sz w:val="21"/>
          <w:szCs w:val="21"/>
        </w:rPr>
        <w:t>y</w:t>
      </w:r>
      <w:r w:rsidRPr="00924D6B">
        <w:rPr>
          <w:rFonts w:asciiTheme="majorHAnsi" w:eastAsia="Tahoma" w:hAnsiTheme="majorHAnsi" w:cs="Tahoma"/>
          <w:color w:val="333333"/>
          <w:spacing w:val="3"/>
          <w:w w:val="94"/>
          <w:position w:val="-1"/>
          <w:sz w:val="21"/>
          <w:szCs w:val="2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position w:val="-1"/>
        </w:rPr>
        <w:t>,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spacing w:val="1"/>
          <w:position w:val="-1"/>
        </w:rPr>
        <w:t>V</w:t>
      </w:r>
      <w:r w:rsidRPr="00924D6B">
        <w:rPr>
          <w:rFonts w:asciiTheme="majorHAnsi" w:eastAsia="Tahoma" w:hAnsiTheme="majorHAnsi" w:cs="Tahoma"/>
          <w:color w:val="000000"/>
          <w:position w:val="-1"/>
        </w:rPr>
        <w:t>ol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color w:val="000000"/>
          <w:position w:val="-1"/>
        </w:rPr>
        <w:t>me</w:t>
      </w:r>
      <w:r w:rsidRPr="00924D6B">
        <w:rPr>
          <w:rFonts w:asciiTheme="majorHAnsi" w:eastAsia="Tahoma" w:hAnsiTheme="majorHAnsi" w:cs="Tahoma"/>
          <w:color w:val="000000"/>
          <w:spacing w:val="-4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spacing w:val="1"/>
          <w:position w:val="-1"/>
        </w:rPr>
        <w:t>5</w:t>
      </w:r>
      <w:r w:rsidRPr="00924D6B">
        <w:rPr>
          <w:rFonts w:asciiTheme="majorHAnsi" w:eastAsia="Tahoma" w:hAnsiTheme="majorHAnsi" w:cs="Tahoma"/>
          <w:color w:val="000000"/>
          <w:position w:val="-1"/>
        </w:rPr>
        <w:t>,</w:t>
      </w:r>
      <w:r w:rsidRPr="00924D6B">
        <w:rPr>
          <w:rFonts w:asciiTheme="majorHAnsi" w:eastAsia="Tahoma" w:hAnsiTheme="majorHAnsi" w:cs="Tahoma"/>
          <w:color w:val="000000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position w:val="-1"/>
        </w:rPr>
        <w:t>Iss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color w:val="000000"/>
          <w:position w:val="-1"/>
        </w:rPr>
        <w:t>e</w:t>
      </w:r>
      <w:r w:rsidRPr="00924D6B">
        <w:rPr>
          <w:rFonts w:asciiTheme="majorHAnsi" w:eastAsia="Tahoma" w:hAnsiTheme="majorHAnsi" w:cs="Tahoma"/>
          <w:color w:val="000000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>3</w:t>
      </w:r>
      <w:r w:rsidRPr="00924D6B">
        <w:rPr>
          <w:rFonts w:asciiTheme="majorHAnsi" w:eastAsia="Tahoma" w:hAnsiTheme="majorHAnsi" w:cs="Tahoma"/>
          <w:color w:val="000000"/>
          <w:position w:val="-1"/>
        </w:rPr>
        <w:t>,</w:t>
      </w:r>
      <w:r w:rsidRPr="00924D6B">
        <w:rPr>
          <w:rFonts w:asciiTheme="majorHAnsi" w:eastAsia="Tahoma" w:hAnsiTheme="majorHAnsi" w:cs="Tahoma"/>
          <w:color w:val="000000"/>
          <w:spacing w:val="-2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position w:val="-1"/>
        </w:rPr>
        <w:t>Mel</w:t>
      </w:r>
      <w:r w:rsidRPr="00924D6B">
        <w:rPr>
          <w:rFonts w:asciiTheme="majorHAnsi" w:eastAsia="Tahoma" w:hAnsiTheme="majorHAnsi" w:cs="Tahoma"/>
          <w:color w:val="000000"/>
          <w:spacing w:val="1"/>
          <w:position w:val="-1"/>
        </w:rPr>
        <w:t>b</w:t>
      </w:r>
      <w:r w:rsidRPr="00924D6B">
        <w:rPr>
          <w:rFonts w:asciiTheme="majorHAnsi" w:eastAsia="Tahoma" w:hAnsiTheme="majorHAnsi" w:cs="Tahoma"/>
          <w:color w:val="000000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>u</w:t>
      </w:r>
      <w:r w:rsidRPr="00924D6B">
        <w:rPr>
          <w:rFonts w:asciiTheme="majorHAnsi" w:eastAsia="Tahoma" w:hAnsiTheme="majorHAnsi" w:cs="Tahoma"/>
          <w:color w:val="000000"/>
          <w:position w:val="-1"/>
        </w:rPr>
        <w:t>rn</w:t>
      </w:r>
      <w:r w:rsidRPr="00924D6B">
        <w:rPr>
          <w:rFonts w:asciiTheme="majorHAnsi" w:eastAsia="Tahoma" w:hAnsiTheme="majorHAnsi" w:cs="Tahoma"/>
          <w:color w:val="000000"/>
          <w:spacing w:val="3"/>
          <w:position w:val="-1"/>
        </w:rPr>
        <w:t>e</w:t>
      </w:r>
      <w:r w:rsidRPr="00924D6B">
        <w:rPr>
          <w:rFonts w:asciiTheme="majorHAnsi" w:eastAsia="Tahoma" w:hAnsiTheme="majorHAnsi" w:cs="Tahoma"/>
          <w:color w:val="000000"/>
          <w:position w:val="-1"/>
        </w:rPr>
        <w:t>,</w:t>
      </w:r>
      <w:r w:rsidRPr="00924D6B">
        <w:rPr>
          <w:rFonts w:asciiTheme="majorHAnsi" w:eastAsia="Tahoma" w:hAnsiTheme="majorHAnsi" w:cs="Tahoma"/>
          <w:color w:val="000000"/>
          <w:spacing w:val="-10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color w:val="000000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color w:val="000000"/>
          <w:position w:val="-1"/>
        </w:rPr>
        <w:t>to</w:t>
      </w:r>
      <w:r w:rsidRPr="00924D6B">
        <w:rPr>
          <w:rFonts w:asciiTheme="majorHAnsi" w:eastAsia="Tahoma" w:hAnsiTheme="majorHAnsi" w:cs="Tahoma"/>
          <w:color w:val="000000"/>
          <w:spacing w:val="2"/>
          <w:position w:val="-1"/>
        </w:rPr>
        <w:t>b</w:t>
      </w:r>
      <w:r w:rsidRPr="00924D6B">
        <w:rPr>
          <w:rFonts w:asciiTheme="majorHAnsi" w:eastAsia="Tahoma" w:hAnsiTheme="majorHAnsi" w:cs="Tahoma"/>
          <w:color w:val="000000"/>
          <w:spacing w:val="1"/>
          <w:position w:val="-1"/>
        </w:rPr>
        <w:t>e</w:t>
      </w:r>
      <w:r w:rsidRPr="00924D6B">
        <w:rPr>
          <w:rFonts w:asciiTheme="majorHAnsi" w:eastAsia="Tahoma" w:hAnsiTheme="majorHAnsi" w:cs="Tahoma"/>
          <w:color w:val="000000"/>
          <w:position w:val="-1"/>
        </w:rPr>
        <w:t>r</w:t>
      </w:r>
      <w:r w:rsidRPr="00924D6B">
        <w:rPr>
          <w:rFonts w:asciiTheme="majorHAnsi" w:eastAsia="Tahoma" w:hAnsiTheme="majorHAnsi" w:cs="Tahoma"/>
          <w:color w:val="000000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color w:val="000000"/>
          <w:position w:val="-1"/>
        </w:rPr>
        <w:t>20</w:t>
      </w:r>
      <w:r w:rsidRPr="00924D6B">
        <w:rPr>
          <w:rFonts w:asciiTheme="majorHAnsi" w:eastAsia="Tahoma" w:hAnsiTheme="majorHAnsi" w:cs="Tahoma"/>
          <w:color w:val="000000"/>
          <w:spacing w:val="2"/>
          <w:position w:val="-1"/>
        </w:rPr>
        <w:t>12</w:t>
      </w:r>
    </w:p>
    <w:p w14:paraId="4DAD18BD" w14:textId="77777777" w:rsidR="001148AC" w:rsidRPr="00924D6B" w:rsidRDefault="001148AC">
      <w:pPr>
        <w:spacing w:line="200" w:lineRule="exact"/>
        <w:rPr>
          <w:rFonts w:asciiTheme="majorHAnsi" w:hAnsiTheme="majorHAnsi"/>
        </w:rPr>
      </w:pPr>
    </w:p>
    <w:p w14:paraId="049ADB36" w14:textId="77777777" w:rsidR="001148AC" w:rsidRPr="00924D6B" w:rsidRDefault="001148A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43D86435" w14:textId="77777777" w:rsidR="001148AC" w:rsidRPr="00924D6B" w:rsidRDefault="006B66FF">
      <w:pPr>
        <w:ind w:left="10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H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ob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b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i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es</w:t>
      </w:r>
      <w:r w:rsidRPr="00924D6B">
        <w:rPr>
          <w:rFonts w:asciiTheme="majorHAnsi" w:eastAsia="Tahoma" w:hAnsiTheme="majorHAnsi" w:cs="Tahoma"/>
          <w:b/>
          <w:spacing w:val="-10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/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 xml:space="preserve"> 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Int</w:t>
      </w: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e</w:t>
      </w:r>
      <w:r w:rsidRPr="00924D6B">
        <w:rPr>
          <w:rFonts w:asciiTheme="majorHAnsi" w:eastAsia="Tahoma" w:hAnsiTheme="majorHAnsi" w:cs="Tahoma"/>
          <w:b/>
          <w:spacing w:val="2"/>
          <w:sz w:val="26"/>
          <w:szCs w:val="26"/>
        </w:rPr>
        <w:t>r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es</w:t>
      </w:r>
      <w:r w:rsidRPr="00924D6B">
        <w:rPr>
          <w:rFonts w:asciiTheme="majorHAnsi" w:eastAsia="Tahoma" w:hAnsiTheme="majorHAnsi" w:cs="Tahoma"/>
          <w:b/>
          <w:spacing w:val="3"/>
          <w:sz w:val="26"/>
          <w:szCs w:val="26"/>
        </w:rPr>
        <w:t>t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s</w:t>
      </w:r>
    </w:p>
    <w:p w14:paraId="5F892AEE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2C40D8F5" w14:textId="77777777" w:rsidR="001148AC" w:rsidRPr="00924D6B" w:rsidRDefault="006B66FF">
      <w:pPr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  <w:b/>
        </w:rPr>
        <w:t>Ar</w:t>
      </w:r>
      <w:r w:rsidRPr="00924D6B">
        <w:rPr>
          <w:rFonts w:asciiTheme="majorHAnsi" w:eastAsia="Tahoma" w:hAnsiTheme="majorHAnsi" w:cs="Tahoma"/>
          <w:b/>
          <w:spacing w:val="-1"/>
        </w:rPr>
        <w:t>t</w:t>
      </w:r>
      <w:r w:rsidRPr="00924D6B">
        <w:rPr>
          <w:rFonts w:asciiTheme="majorHAnsi" w:eastAsia="Tahoma" w:hAnsiTheme="majorHAnsi" w:cs="Tahoma"/>
          <w:b/>
        </w:rPr>
        <w:t>s:</w:t>
      </w:r>
      <w:r w:rsidRPr="00924D6B">
        <w:rPr>
          <w:rFonts w:asciiTheme="majorHAnsi" w:eastAsia="Tahoma" w:hAnsiTheme="majorHAnsi" w:cs="Tahoma"/>
          <w:b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wri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  <w:spacing w:val="1"/>
        </w:rPr>
        <w:t>ea</w:t>
      </w:r>
      <w:r w:rsidRPr="00924D6B">
        <w:rPr>
          <w:rFonts w:asciiTheme="majorHAnsi" w:eastAsia="Tahoma" w:hAnsiTheme="majorHAnsi" w:cs="Tahoma"/>
        </w:rPr>
        <w:t>tr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,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j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zz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m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c</w:t>
      </w:r>
    </w:p>
    <w:p w14:paraId="4ED00971" w14:textId="77777777" w:rsidR="001148AC" w:rsidRPr="00924D6B" w:rsidRDefault="006B66FF">
      <w:pPr>
        <w:spacing w:before="1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</w:rPr>
        <w:t>S</w:t>
      </w:r>
      <w:r w:rsidRPr="00924D6B">
        <w:rPr>
          <w:rFonts w:asciiTheme="majorHAnsi" w:eastAsia="Tahoma" w:hAnsiTheme="majorHAnsi" w:cs="Tahoma"/>
          <w:b/>
        </w:rPr>
        <w:t>p</w:t>
      </w:r>
      <w:r w:rsidRPr="00924D6B">
        <w:rPr>
          <w:rFonts w:asciiTheme="majorHAnsi" w:eastAsia="Tahoma" w:hAnsiTheme="majorHAnsi" w:cs="Tahoma"/>
          <w:b/>
          <w:spacing w:val="-1"/>
        </w:rPr>
        <w:t>o</w:t>
      </w:r>
      <w:r w:rsidRPr="00924D6B">
        <w:rPr>
          <w:rFonts w:asciiTheme="majorHAnsi" w:eastAsia="Tahoma" w:hAnsiTheme="majorHAnsi" w:cs="Tahoma"/>
          <w:b/>
        </w:rPr>
        <w:t>r</w:t>
      </w:r>
      <w:r w:rsidRPr="00924D6B">
        <w:rPr>
          <w:rFonts w:asciiTheme="majorHAnsi" w:eastAsia="Tahoma" w:hAnsiTheme="majorHAnsi" w:cs="Tahoma"/>
          <w:b/>
          <w:spacing w:val="-1"/>
        </w:rPr>
        <w:t>t</w:t>
      </w:r>
      <w:r w:rsidRPr="00924D6B">
        <w:rPr>
          <w:rFonts w:asciiTheme="majorHAnsi" w:eastAsia="Tahoma" w:hAnsiTheme="majorHAnsi" w:cs="Tahoma"/>
          <w:b/>
          <w:spacing w:val="3"/>
        </w:rPr>
        <w:t>s</w:t>
      </w:r>
      <w:r w:rsidRPr="00924D6B">
        <w:rPr>
          <w:rFonts w:asciiTheme="majorHAnsi" w:eastAsia="Tahoma" w:hAnsiTheme="majorHAnsi" w:cs="Tahoma"/>
          <w:b/>
        </w:rPr>
        <w:t>:</w:t>
      </w:r>
      <w:r w:rsidRPr="00924D6B">
        <w:rPr>
          <w:rFonts w:asciiTheme="majorHAnsi" w:eastAsia="Tahoma" w:hAnsiTheme="majorHAnsi" w:cs="Tahoma"/>
          <w:b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c</w:t>
      </w:r>
      <w:r w:rsidRPr="00924D6B">
        <w:rPr>
          <w:rFonts w:asciiTheme="majorHAnsi" w:eastAsia="Tahoma" w:hAnsiTheme="majorHAnsi" w:cs="Tahoma"/>
          <w:spacing w:val="-1"/>
        </w:rPr>
        <w:t>yc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g,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t</w:t>
      </w:r>
      <w:r w:rsidRPr="00924D6B">
        <w:rPr>
          <w:rFonts w:asciiTheme="majorHAnsi" w:eastAsia="Tahoma" w:hAnsiTheme="majorHAnsi" w:cs="Tahoma"/>
          <w:spacing w:val="1"/>
        </w:rPr>
        <w:t>en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is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&amp;</w:t>
      </w:r>
      <w:r w:rsidRPr="00924D6B">
        <w:rPr>
          <w:rFonts w:asciiTheme="majorHAnsi" w:eastAsia="Tahoma" w:hAnsiTheme="majorHAnsi" w:cs="Tahoma"/>
          <w:spacing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door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cc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</w:p>
    <w:p w14:paraId="1E07171C" w14:textId="77777777" w:rsidR="001148AC" w:rsidRPr="00924D6B" w:rsidRDefault="006B66FF">
      <w:pPr>
        <w:spacing w:before="1"/>
        <w:ind w:left="2268"/>
        <w:rPr>
          <w:rFonts w:asciiTheme="majorHAnsi" w:eastAsia="Tahoma" w:hAnsiTheme="majorHAnsi" w:cs="Tahoma"/>
        </w:rPr>
      </w:pPr>
      <w:r w:rsidRPr="00924D6B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924D6B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924D6B">
        <w:rPr>
          <w:rFonts w:asciiTheme="majorHAnsi" w:eastAsia="Tahoma" w:hAnsiTheme="majorHAnsi" w:cs="Tahoma"/>
          <w:b/>
          <w:spacing w:val="1"/>
        </w:rPr>
        <w:t>L</w:t>
      </w:r>
      <w:r w:rsidRPr="00924D6B">
        <w:rPr>
          <w:rFonts w:asciiTheme="majorHAnsi" w:eastAsia="Tahoma" w:hAnsiTheme="majorHAnsi" w:cs="Tahoma"/>
          <w:b/>
          <w:spacing w:val="-1"/>
        </w:rPr>
        <w:t>e</w:t>
      </w:r>
      <w:r w:rsidRPr="00924D6B">
        <w:rPr>
          <w:rFonts w:asciiTheme="majorHAnsi" w:eastAsia="Tahoma" w:hAnsiTheme="majorHAnsi" w:cs="Tahoma"/>
          <w:b/>
        </w:rPr>
        <w:t>isure:</w:t>
      </w:r>
      <w:r w:rsidRPr="00924D6B">
        <w:rPr>
          <w:rFonts w:asciiTheme="majorHAnsi" w:eastAsia="Tahoma" w:hAnsiTheme="majorHAnsi" w:cs="Tahoma"/>
          <w:b/>
          <w:spacing w:val="-1"/>
        </w:rPr>
        <w:t xml:space="preserve"> </w:t>
      </w:r>
      <w:r w:rsidRPr="00924D6B">
        <w:rPr>
          <w:rFonts w:asciiTheme="majorHAnsi" w:eastAsia="Tahoma" w:hAnsiTheme="majorHAnsi" w:cs="Tahoma"/>
        </w:rPr>
        <w:t>st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  <w:spacing w:val="2"/>
        </w:rPr>
        <w:t>d</w:t>
      </w:r>
      <w:r w:rsidRPr="00924D6B">
        <w:rPr>
          <w:rFonts w:asciiTheme="majorHAnsi" w:eastAsia="Tahoma" w:hAnsiTheme="majorHAnsi" w:cs="Tahoma"/>
          <w:spacing w:val="-1"/>
        </w:rPr>
        <w:t>y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4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gua</w:t>
      </w:r>
      <w:r w:rsidRPr="00924D6B">
        <w:rPr>
          <w:rFonts w:asciiTheme="majorHAnsi" w:eastAsia="Tahoma" w:hAnsiTheme="majorHAnsi" w:cs="Tahoma"/>
          <w:spacing w:val="3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s,</w:t>
      </w:r>
      <w:r w:rsidRPr="00924D6B">
        <w:rPr>
          <w:rFonts w:asciiTheme="majorHAnsi" w:eastAsia="Tahoma" w:hAnsiTheme="majorHAnsi" w:cs="Tahoma"/>
          <w:spacing w:val="-10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c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k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-7"/>
        </w:rPr>
        <w:t xml:space="preserve"> </w:t>
      </w:r>
      <w:r w:rsidRPr="00924D6B">
        <w:rPr>
          <w:rFonts w:asciiTheme="majorHAnsi" w:eastAsia="Tahoma" w:hAnsiTheme="majorHAnsi" w:cs="Tahoma"/>
          <w:spacing w:val="4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d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</w:p>
    <w:p w14:paraId="110E4599" w14:textId="77777777" w:rsidR="001148AC" w:rsidRPr="00924D6B" w:rsidRDefault="001148AC">
      <w:pPr>
        <w:spacing w:line="200" w:lineRule="exact"/>
        <w:rPr>
          <w:rFonts w:asciiTheme="majorHAnsi" w:hAnsiTheme="majorHAnsi"/>
        </w:rPr>
      </w:pPr>
    </w:p>
    <w:p w14:paraId="6B90A970" w14:textId="77777777" w:rsidR="001148AC" w:rsidRPr="00924D6B" w:rsidRDefault="001148AC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27C129FF" w14:textId="77777777" w:rsidR="001148AC" w:rsidRPr="00924D6B" w:rsidRDefault="006B66FF">
      <w:pPr>
        <w:ind w:left="108"/>
        <w:rPr>
          <w:rFonts w:asciiTheme="majorHAnsi" w:eastAsia="Tahoma" w:hAnsiTheme="majorHAnsi" w:cs="Tahoma"/>
          <w:sz w:val="26"/>
          <w:szCs w:val="26"/>
        </w:rPr>
      </w:pPr>
      <w:r w:rsidRPr="00924D6B">
        <w:rPr>
          <w:rFonts w:asciiTheme="majorHAnsi" w:eastAsia="Tahoma" w:hAnsiTheme="majorHAnsi" w:cs="Tahoma"/>
          <w:b/>
          <w:spacing w:val="-1"/>
          <w:sz w:val="26"/>
          <w:szCs w:val="26"/>
        </w:rPr>
        <w:t>R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</w:t>
      </w:r>
      <w:r w:rsidRPr="00924D6B">
        <w:rPr>
          <w:rFonts w:asciiTheme="majorHAnsi" w:eastAsia="Tahoma" w:hAnsiTheme="majorHAnsi" w:cs="Tahoma"/>
          <w:b/>
          <w:spacing w:val="1"/>
          <w:sz w:val="26"/>
          <w:szCs w:val="26"/>
        </w:rPr>
        <w:t>f</w:t>
      </w:r>
      <w:r w:rsidRPr="00924D6B">
        <w:rPr>
          <w:rFonts w:asciiTheme="majorHAnsi" w:eastAsia="Tahoma" w:hAnsiTheme="majorHAnsi" w:cs="Tahoma"/>
          <w:b/>
          <w:sz w:val="26"/>
          <w:szCs w:val="26"/>
        </w:rPr>
        <w:t>erees</w:t>
      </w:r>
    </w:p>
    <w:p w14:paraId="3874DC4D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6344671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Ms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J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</w:rPr>
        <w:t>Smi</w:t>
      </w:r>
      <w:r w:rsidRPr="00924D6B">
        <w:rPr>
          <w:rFonts w:asciiTheme="majorHAnsi" w:eastAsia="Tahoma" w:hAnsiTheme="majorHAnsi" w:cs="Tahoma"/>
          <w:spacing w:val="1"/>
        </w:rPr>
        <w:t>t</w:t>
      </w:r>
      <w:r w:rsidRPr="00924D6B">
        <w:rPr>
          <w:rFonts w:asciiTheme="majorHAnsi" w:eastAsia="Tahoma" w:hAnsiTheme="majorHAnsi" w:cs="Tahoma"/>
        </w:rPr>
        <w:t>h</w:t>
      </w:r>
    </w:p>
    <w:p w14:paraId="4E7F6066" w14:textId="77777777" w:rsidR="001148AC" w:rsidRPr="00924D6B" w:rsidRDefault="006B66FF">
      <w:pPr>
        <w:spacing w:before="1"/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tre</w:t>
      </w:r>
      <w:r w:rsidRPr="00924D6B">
        <w:rPr>
          <w:rFonts w:asciiTheme="majorHAnsi" w:eastAsia="Tahoma" w:hAnsiTheme="majorHAnsi" w:cs="Tahoma"/>
          <w:spacing w:val="-4"/>
        </w:rPr>
        <w:t xml:space="preserve"> </w:t>
      </w:r>
      <w:r w:rsidRPr="00924D6B">
        <w:rPr>
          <w:rFonts w:asciiTheme="majorHAnsi" w:eastAsia="Tahoma" w:hAnsiTheme="majorHAnsi" w:cs="Tahoma"/>
        </w:rPr>
        <w:t>M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g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</w:p>
    <w:p w14:paraId="07A212EF" w14:textId="5765863F" w:rsidR="001148AC" w:rsidRPr="00924D6B" w:rsidRDefault="006B66FF">
      <w:pPr>
        <w:spacing w:before="1"/>
        <w:ind w:left="108" w:right="7896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spacing w:val="-1"/>
        </w:rPr>
        <w:t>Z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N</w:t>
      </w:r>
      <w:r w:rsidRPr="00924D6B">
        <w:rPr>
          <w:rFonts w:asciiTheme="majorHAnsi" w:eastAsia="Tahoma" w:hAnsiTheme="majorHAnsi" w:cs="Tahoma"/>
        </w:rPr>
        <w:t>c</w:t>
      </w:r>
      <w:r w:rsidRPr="00924D6B">
        <w:rPr>
          <w:rFonts w:asciiTheme="majorHAnsi" w:eastAsia="Tahoma" w:hAnsiTheme="majorHAnsi" w:cs="Tahoma"/>
          <w:spacing w:val="-5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  <w:spacing w:val="2"/>
        </w:rPr>
        <w:t>p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e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nk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 xml:space="preserve">g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l:</w:t>
      </w:r>
      <w:r w:rsidRPr="00924D6B">
        <w:rPr>
          <w:rFonts w:asciiTheme="majorHAnsi" w:eastAsia="Tahoma" w:hAnsiTheme="majorHAnsi" w:cs="Tahoma"/>
          <w:spacing w:val="-2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8</w:t>
      </w:r>
      <w:r w:rsidRPr="00924D6B">
        <w:rPr>
          <w:rFonts w:asciiTheme="majorHAnsi" w:eastAsia="Tahoma" w:hAnsiTheme="majorHAnsi" w:cs="Tahoma"/>
          <w:spacing w:val="1"/>
        </w:rPr>
        <w:t>6</w:t>
      </w:r>
      <w:r w:rsidRPr="00924D6B">
        <w:rPr>
          <w:rFonts w:asciiTheme="majorHAnsi" w:eastAsia="Tahoma" w:hAnsiTheme="majorHAnsi" w:cs="Tahoma"/>
          <w:spacing w:val="-1"/>
        </w:rPr>
        <w:t>7</w:t>
      </w:r>
      <w:r w:rsidRPr="00924D6B">
        <w:rPr>
          <w:rFonts w:asciiTheme="majorHAnsi" w:eastAsia="Tahoma" w:hAnsiTheme="majorHAnsi" w:cs="Tahoma"/>
        </w:rPr>
        <w:t>1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3</w:t>
      </w:r>
      <w:r w:rsidRPr="00924D6B">
        <w:rPr>
          <w:rFonts w:asciiTheme="majorHAnsi" w:eastAsia="Tahoma" w:hAnsiTheme="majorHAnsi" w:cs="Tahoma"/>
          <w:spacing w:val="1"/>
        </w:rPr>
        <w:t>4</w:t>
      </w:r>
      <w:r w:rsidRPr="00924D6B">
        <w:rPr>
          <w:rFonts w:asciiTheme="majorHAnsi" w:eastAsia="Tahoma" w:hAnsiTheme="majorHAnsi" w:cs="Tahoma"/>
          <w:spacing w:val="-1"/>
        </w:rPr>
        <w:t>5</w:t>
      </w:r>
      <w:r w:rsidRPr="00924D6B">
        <w:rPr>
          <w:rFonts w:asciiTheme="majorHAnsi" w:eastAsia="Tahoma" w:hAnsiTheme="majorHAnsi" w:cs="Tahoma"/>
        </w:rPr>
        <w:t xml:space="preserve">6 </w:t>
      </w:r>
      <w:r w:rsidRPr="00924D6B">
        <w:rPr>
          <w:rFonts w:asciiTheme="majorHAnsi" w:eastAsia="Tahoma" w:hAnsiTheme="majorHAnsi" w:cs="Tahoma"/>
          <w:spacing w:val="-1"/>
        </w:rPr>
        <w:t>j</w:t>
      </w:r>
      <w:hyperlink r:id="rId22" w:history="1">
        <w:r w:rsidR="00924D6B" w:rsidRPr="00924D6B">
          <w:rPr>
            <w:rStyle w:val="Hyperlink"/>
            <w:rFonts w:asciiTheme="majorHAnsi" w:eastAsia="Tahoma" w:hAnsiTheme="majorHAnsi" w:cs="Tahoma"/>
            <w:u w:val="none"/>
          </w:rPr>
          <w:t>.smi</w:t>
        </w:r>
        <w:r w:rsidR="00924D6B" w:rsidRPr="00924D6B">
          <w:rPr>
            <w:rStyle w:val="Hyperlink"/>
            <w:rFonts w:asciiTheme="majorHAnsi" w:eastAsia="Tahoma" w:hAnsiTheme="majorHAnsi" w:cs="Tahoma"/>
            <w:spacing w:val="1"/>
            <w:u w:val="none"/>
          </w:rPr>
          <w:t>th</w:t>
        </w:r>
        <w:r w:rsidR="00924D6B" w:rsidRPr="00924D6B">
          <w:rPr>
            <w:rStyle w:val="Hyperlink"/>
            <w:rFonts w:asciiTheme="majorHAnsi" w:eastAsia="Tahoma" w:hAnsiTheme="majorHAnsi" w:cs="Tahoma"/>
            <w:u w:val="none"/>
          </w:rPr>
          <w:t>@z</w:t>
        </w:r>
        <w:r w:rsidR="00924D6B" w:rsidRPr="00924D6B">
          <w:rPr>
            <w:rStyle w:val="Hyperlink"/>
            <w:rFonts w:asciiTheme="majorHAnsi" w:eastAsia="Tahoma" w:hAnsiTheme="majorHAnsi" w:cs="Tahoma"/>
            <w:spacing w:val="3"/>
            <w:u w:val="none"/>
          </w:rPr>
          <w:t>i</w:t>
        </w:r>
        <w:r w:rsidR="00924D6B" w:rsidRPr="00924D6B">
          <w:rPr>
            <w:rStyle w:val="Hyperlink"/>
            <w:rFonts w:asciiTheme="majorHAnsi" w:eastAsia="Tahoma" w:hAnsiTheme="majorHAnsi" w:cs="Tahoma"/>
            <w:spacing w:val="-1"/>
            <w:u w:val="none"/>
          </w:rPr>
          <w:t>nc</w:t>
        </w:r>
        <w:r w:rsidR="00924D6B" w:rsidRPr="00924D6B">
          <w:rPr>
            <w:rStyle w:val="Hyperlink"/>
            <w:rFonts w:asciiTheme="majorHAnsi" w:eastAsia="Tahoma" w:hAnsiTheme="majorHAnsi" w:cs="Tahoma"/>
            <w:spacing w:val="2"/>
            <w:u w:val="none"/>
          </w:rPr>
          <w:t>.</w:t>
        </w:r>
        <w:r w:rsidR="00924D6B" w:rsidRPr="00924D6B">
          <w:rPr>
            <w:rStyle w:val="Hyperlink"/>
            <w:rFonts w:asciiTheme="majorHAnsi" w:eastAsia="Tahoma" w:hAnsiTheme="majorHAnsi" w:cs="Tahoma"/>
            <w:spacing w:val="-1"/>
            <w:u w:val="none"/>
          </w:rPr>
          <w:t>c</w:t>
        </w:r>
        <w:r w:rsidR="00924D6B" w:rsidRPr="00924D6B">
          <w:rPr>
            <w:rStyle w:val="Hyperlink"/>
            <w:rFonts w:asciiTheme="majorHAnsi" w:eastAsia="Tahoma" w:hAnsiTheme="majorHAnsi" w:cs="Tahoma"/>
            <w:u w:val="none"/>
          </w:rPr>
          <w:t>o</w:t>
        </w:r>
        <w:r w:rsidR="00924D6B" w:rsidRPr="00924D6B">
          <w:rPr>
            <w:rStyle w:val="Hyperlink"/>
            <w:rFonts w:asciiTheme="majorHAnsi" w:eastAsia="Tahoma" w:hAnsiTheme="majorHAnsi" w:cs="Tahoma"/>
            <w:spacing w:val="1"/>
            <w:u w:val="none"/>
          </w:rPr>
          <w:t>m</w:t>
        </w:r>
        <w:r w:rsidR="00924D6B" w:rsidRPr="00924D6B">
          <w:rPr>
            <w:rStyle w:val="Hyperlink"/>
            <w:rFonts w:asciiTheme="majorHAnsi" w:eastAsia="Tahoma" w:hAnsiTheme="majorHAnsi" w:cs="Tahoma"/>
            <w:u w:val="none"/>
          </w:rPr>
          <w:t>.au</w:t>
        </w:r>
      </w:hyperlink>
      <w:r w:rsidRPr="00924D6B">
        <w:rPr>
          <w:rFonts w:asciiTheme="majorHAnsi" w:eastAsia="Tahoma" w:hAnsiTheme="majorHAnsi" w:cs="Tahoma"/>
        </w:rPr>
        <w:t xml:space="preserve"> (</w:t>
      </w:r>
      <w:r w:rsidRPr="00924D6B">
        <w:rPr>
          <w:rFonts w:asciiTheme="majorHAnsi" w:eastAsia="Tahoma" w:hAnsiTheme="majorHAnsi" w:cs="Tahoma"/>
          <w:spacing w:val="1"/>
        </w:rPr>
        <w:t>W</w:t>
      </w:r>
      <w:r w:rsidRPr="00924D6B">
        <w:rPr>
          <w:rFonts w:asciiTheme="majorHAnsi" w:eastAsia="Tahoma" w:hAnsiTheme="majorHAnsi" w:cs="Tahoma"/>
        </w:rPr>
        <w:t>ork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rvi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</w:rPr>
        <w:t>or)</w:t>
      </w:r>
    </w:p>
    <w:p w14:paraId="6FBD012F" w14:textId="77777777" w:rsidR="001148AC" w:rsidRPr="00924D6B" w:rsidRDefault="001148AC">
      <w:pPr>
        <w:spacing w:before="4" w:line="240" w:lineRule="exact"/>
        <w:rPr>
          <w:rFonts w:asciiTheme="majorHAnsi" w:hAnsiTheme="majorHAnsi"/>
          <w:sz w:val="24"/>
          <w:szCs w:val="24"/>
        </w:rPr>
      </w:pPr>
    </w:p>
    <w:p w14:paraId="40E36847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Pro</w:t>
      </w:r>
      <w:r w:rsidRPr="00924D6B">
        <w:rPr>
          <w:rFonts w:asciiTheme="majorHAnsi" w:eastAsia="Tahoma" w:hAnsiTheme="majorHAnsi" w:cs="Tahoma"/>
          <w:spacing w:val="-1"/>
        </w:rPr>
        <w:t>f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ssor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</w:rPr>
        <w:t>B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3"/>
        </w:rPr>
        <w:t>r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</w:rPr>
        <w:t>Cr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e</w:t>
      </w:r>
    </w:p>
    <w:p w14:paraId="6F243D8A" w14:textId="77777777" w:rsidR="001148AC" w:rsidRPr="00924D6B" w:rsidRDefault="006B66FF">
      <w:pPr>
        <w:spacing w:line="240" w:lineRule="exact"/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ool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f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Politic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&amp;</w:t>
      </w:r>
      <w:r w:rsidRPr="00924D6B">
        <w:rPr>
          <w:rFonts w:asciiTheme="majorHAnsi" w:eastAsia="Tahoma" w:hAnsiTheme="majorHAnsi" w:cs="Tahoma"/>
          <w:spacing w:val="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1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qui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position w:val="-1"/>
        </w:rPr>
        <w:t>y</w:t>
      </w:r>
    </w:p>
    <w:p w14:paraId="5C59B77D" w14:textId="77777777" w:rsidR="001148AC" w:rsidRPr="00924D6B" w:rsidRDefault="006B66FF">
      <w:pPr>
        <w:spacing w:before="1"/>
        <w:ind w:left="108" w:right="8105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 xml:space="preserve">y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l:</w:t>
      </w:r>
      <w:r w:rsidRPr="00924D6B">
        <w:rPr>
          <w:rFonts w:asciiTheme="majorHAnsi" w:eastAsia="Tahoma" w:hAnsiTheme="majorHAnsi" w:cs="Tahoma"/>
          <w:spacing w:val="1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9</w:t>
      </w:r>
      <w:r w:rsidRPr="00924D6B">
        <w:rPr>
          <w:rFonts w:asciiTheme="majorHAnsi" w:eastAsia="Tahoma" w:hAnsiTheme="majorHAnsi" w:cs="Tahoma"/>
          <w:spacing w:val="1"/>
        </w:rPr>
        <w:t>9</w:t>
      </w:r>
      <w:r w:rsidRPr="00924D6B">
        <w:rPr>
          <w:rFonts w:asciiTheme="majorHAnsi" w:eastAsia="Tahoma" w:hAnsiTheme="majorHAnsi" w:cs="Tahoma"/>
          <w:spacing w:val="-1"/>
        </w:rPr>
        <w:t>0</w:t>
      </w:r>
      <w:r w:rsidRPr="00924D6B">
        <w:rPr>
          <w:rFonts w:asciiTheme="majorHAnsi" w:eastAsia="Tahoma" w:hAnsiTheme="majorHAnsi" w:cs="Tahoma"/>
        </w:rPr>
        <w:t>5</w:t>
      </w:r>
      <w:r w:rsidRPr="00924D6B">
        <w:rPr>
          <w:rFonts w:asciiTheme="majorHAnsi" w:eastAsia="Tahoma" w:hAnsiTheme="majorHAnsi" w:cs="Tahoma"/>
          <w:spacing w:val="-1"/>
        </w:rPr>
        <w:t xml:space="preserve"> 3</w:t>
      </w:r>
      <w:r w:rsidRPr="00924D6B">
        <w:rPr>
          <w:rFonts w:asciiTheme="majorHAnsi" w:eastAsia="Tahoma" w:hAnsiTheme="majorHAnsi" w:cs="Tahoma"/>
          <w:spacing w:val="1"/>
        </w:rPr>
        <w:t>4</w:t>
      </w:r>
      <w:r w:rsidRPr="00924D6B">
        <w:rPr>
          <w:rFonts w:asciiTheme="majorHAnsi" w:eastAsia="Tahoma" w:hAnsiTheme="majorHAnsi" w:cs="Tahoma"/>
          <w:spacing w:val="-1"/>
        </w:rPr>
        <w:t>5</w:t>
      </w:r>
      <w:r w:rsidRPr="00924D6B">
        <w:rPr>
          <w:rFonts w:asciiTheme="majorHAnsi" w:eastAsia="Tahoma" w:hAnsiTheme="majorHAnsi" w:cs="Tahoma"/>
        </w:rPr>
        <w:t>6</w:t>
      </w:r>
      <w:hyperlink r:id="rId23">
        <w:r w:rsidRPr="00924D6B">
          <w:rPr>
            <w:rFonts w:asciiTheme="majorHAnsi" w:eastAsia="Tahoma" w:hAnsiTheme="majorHAnsi" w:cs="Tahoma"/>
          </w:rPr>
          <w:t xml:space="preserve"> b.</w:t>
        </w:r>
        <w:r w:rsidRPr="00924D6B">
          <w:rPr>
            <w:rFonts w:asciiTheme="majorHAnsi" w:eastAsia="Tahoma" w:hAnsiTheme="majorHAnsi" w:cs="Tahoma"/>
            <w:spacing w:val="-1"/>
          </w:rPr>
          <w:t>c</w:t>
        </w:r>
        <w:r w:rsidRPr="00924D6B">
          <w:rPr>
            <w:rFonts w:asciiTheme="majorHAnsi" w:eastAsia="Tahoma" w:hAnsiTheme="majorHAnsi" w:cs="Tahoma"/>
          </w:rPr>
          <w:t>r</w:t>
        </w:r>
        <w:r w:rsidRPr="00924D6B">
          <w:rPr>
            <w:rFonts w:asciiTheme="majorHAnsi" w:eastAsia="Tahoma" w:hAnsiTheme="majorHAnsi" w:cs="Tahoma"/>
            <w:spacing w:val="1"/>
          </w:rPr>
          <w:t>a</w:t>
        </w:r>
        <w:r w:rsidRPr="00924D6B">
          <w:rPr>
            <w:rFonts w:asciiTheme="majorHAnsi" w:eastAsia="Tahoma" w:hAnsiTheme="majorHAnsi" w:cs="Tahoma"/>
            <w:spacing w:val="-1"/>
          </w:rPr>
          <w:t>n</w:t>
        </w:r>
        <w:r w:rsidRPr="00924D6B">
          <w:rPr>
            <w:rFonts w:asciiTheme="majorHAnsi" w:eastAsia="Tahoma" w:hAnsiTheme="majorHAnsi" w:cs="Tahoma"/>
            <w:spacing w:val="3"/>
          </w:rPr>
          <w:t>e</w:t>
        </w:r>
        <w:r w:rsidRPr="00924D6B">
          <w:rPr>
            <w:rFonts w:asciiTheme="majorHAnsi" w:eastAsia="Tahoma" w:hAnsiTheme="majorHAnsi" w:cs="Tahoma"/>
            <w:spacing w:val="-1"/>
          </w:rPr>
          <w:t>@</w:t>
        </w:r>
        <w:r w:rsidRPr="00924D6B">
          <w:rPr>
            <w:rFonts w:asciiTheme="majorHAnsi" w:eastAsia="Tahoma" w:hAnsiTheme="majorHAnsi" w:cs="Tahoma"/>
          </w:rPr>
          <w:t>mo</w:t>
        </w:r>
        <w:r w:rsidRPr="00924D6B">
          <w:rPr>
            <w:rFonts w:asciiTheme="majorHAnsi" w:eastAsia="Tahoma" w:hAnsiTheme="majorHAnsi" w:cs="Tahoma"/>
            <w:spacing w:val="-1"/>
          </w:rPr>
          <w:t>n</w:t>
        </w:r>
        <w:r w:rsidRPr="00924D6B">
          <w:rPr>
            <w:rFonts w:asciiTheme="majorHAnsi" w:eastAsia="Tahoma" w:hAnsiTheme="majorHAnsi" w:cs="Tahoma"/>
            <w:spacing w:val="1"/>
          </w:rPr>
          <w:t>a</w:t>
        </w:r>
        <w:r w:rsidRPr="00924D6B">
          <w:rPr>
            <w:rFonts w:asciiTheme="majorHAnsi" w:eastAsia="Tahoma" w:hAnsiTheme="majorHAnsi" w:cs="Tahoma"/>
            <w:spacing w:val="2"/>
          </w:rPr>
          <w:t>s</w:t>
        </w:r>
        <w:r w:rsidRPr="00924D6B">
          <w:rPr>
            <w:rFonts w:asciiTheme="majorHAnsi" w:eastAsia="Tahoma" w:hAnsiTheme="majorHAnsi" w:cs="Tahoma"/>
            <w:spacing w:val="-1"/>
          </w:rPr>
          <w:t>h</w:t>
        </w:r>
        <w:r w:rsidRPr="00924D6B">
          <w:rPr>
            <w:rFonts w:asciiTheme="majorHAnsi" w:eastAsia="Tahoma" w:hAnsiTheme="majorHAnsi" w:cs="Tahoma"/>
          </w:rPr>
          <w:t>.e</w:t>
        </w:r>
        <w:r w:rsidRPr="00924D6B">
          <w:rPr>
            <w:rFonts w:asciiTheme="majorHAnsi" w:eastAsia="Tahoma" w:hAnsiTheme="majorHAnsi" w:cs="Tahoma"/>
            <w:spacing w:val="1"/>
          </w:rPr>
          <w:t>d</w:t>
        </w:r>
        <w:r w:rsidRPr="00924D6B">
          <w:rPr>
            <w:rFonts w:asciiTheme="majorHAnsi" w:eastAsia="Tahoma" w:hAnsiTheme="majorHAnsi" w:cs="Tahoma"/>
          </w:rPr>
          <w:t>u</w:t>
        </w:r>
      </w:hyperlink>
      <w:r w:rsidRPr="00924D6B">
        <w:rPr>
          <w:rFonts w:asciiTheme="majorHAnsi" w:eastAsia="Tahoma" w:hAnsiTheme="majorHAnsi" w:cs="Tahoma"/>
        </w:rPr>
        <w:t xml:space="preserve"> (Hon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rs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p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rv</w:t>
      </w:r>
      <w:r w:rsidRPr="00924D6B">
        <w:rPr>
          <w:rFonts w:asciiTheme="majorHAnsi" w:eastAsia="Tahoma" w:hAnsiTheme="majorHAnsi" w:cs="Tahoma"/>
          <w:spacing w:val="2"/>
        </w:rPr>
        <w:t>i</w:t>
      </w:r>
      <w:r w:rsidRPr="00924D6B">
        <w:rPr>
          <w:rFonts w:asciiTheme="majorHAnsi" w:eastAsia="Tahoma" w:hAnsiTheme="majorHAnsi" w:cs="Tahoma"/>
        </w:rPr>
        <w:t>sor)</w:t>
      </w:r>
    </w:p>
    <w:p w14:paraId="78E12706" w14:textId="77777777" w:rsidR="001148AC" w:rsidRPr="00924D6B" w:rsidRDefault="001148AC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0A3119B" w14:textId="77777777" w:rsidR="001148AC" w:rsidRPr="00924D6B" w:rsidRDefault="006B66FF">
      <w:pPr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-1"/>
        </w:rPr>
        <w:t>u</w:t>
      </w:r>
      <w:r w:rsidRPr="00924D6B">
        <w:rPr>
          <w:rFonts w:asciiTheme="majorHAnsi" w:eastAsia="Tahoma" w:hAnsiTheme="majorHAnsi" w:cs="Tahoma"/>
        </w:rPr>
        <w:t>s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n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3"/>
        </w:rPr>
        <w:t>B</w:t>
      </w:r>
      <w:r w:rsidRPr="00924D6B">
        <w:rPr>
          <w:rFonts w:asciiTheme="majorHAnsi" w:eastAsia="Tahoma" w:hAnsiTheme="majorHAnsi" w:cs="Tahoma"/>
        </w:rPr>
        <w:t>liss</w:t>
      </w:r>
    </w:p>
    <w:p w14:paraId="3AE74E09" w14:textId="77777777" w:rsidR="001148AC" w:rsidRPr="00924D6B" w:rsidRDefault="006B66FF">
      <w:pPr>
        <w:spacing w:line="240" w:lineRule="exact"/>
        <w:ind w:left="108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spacing w:val="1"/>
          <w:position w:val="-1"/>
        </w:rPr>
        <w:t>h</w:t>
      </w:r>
      <w:r w:rsidRPr="00924D6B">
        <w:rPr>
          <w:rFonts w:asciiTheme="majorHAnsi" w:eastAsia="Tahoma" w:hAnsiTheme="majorHAnsi" w:cs="Tahoma"/>
          <w:position w:val="-1"/>
        </w:rPr>
        <w:t>ool</w:t>
      </w:r>
      <w:r w:rsidRPr="00924D6B">
        <w:rPr>
          <w:rFonts w:asciiTheme="majorHAnsi" w:eastAsia="Tahoma" w:hAnsiTheme="majorHAnsi" w:cs="Tahoma"/>
          <w:spacing w:val="-6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o</w:t>
      </w:r>
      <w:r w:rsidRPr="00924D6B">
        <w:rPr>
          <w:rFonts w:asciiTheme="majorHAnsi" w:eastAsia="Tahoma" w:hAnsiTheme="majorHAnsi" w:cs="Tahoma"/>
          <w:position w:val="-1"/>
        </w:rPr>
        <w:t>f</w:t>
      </w:r>
      <w:r w:rsidRPr="00924D6B">
        <w:rPr>
          <w:rFonts w:asciiTheme="majorHAnsi" w:eastAsia="Tahoma" w:hAnsiTheme="majorHAnsi" w:cs="Tahoma"/>
          <w:spacing w:val="-3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Politic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7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&amp;</w:t>
      </w:r>
      <w:r w:rsidRPr="00924D6B">
        <w:rPr>
          <w:rFonts w:asciiTheme="majorHAnsi" w:eastAsia="Tahoma" w:hAnsiTheme="majorHAnsi" w:cs="Tahoma"/>
          <w:spacing w:val="1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position w:val="-1"/>
        </w:rPr>
        <w:t>S</w:t>
      </w:r>
      <w:r w:rsidRPr="00924D6B">
        <w:rPr>
          <w:rFonts w:asciiTheme="majorHAnsi" w:eastAsia="Tahoma" w:hAnsiTheme="majorHAnsi" w:cs="Tahoma"/>
          <w:spacing w:val="1"/>
          <w:position w:val="-1"/>
        </w:rPr>
        <w:t>o</w:t>
      </w:r>
      <w:r w:rsidRPr="00924D6B">
        <w:rPr>
          <w:rFonts w:asciiTheme="majorHAnsi" w:eastAsia="Tahoma" w:hAnsiTheme="majorHAnsi" w:cs="Tahoma"/>
          <w:spacing w:val="-1"/>
          <w:position w:val="-1"/>
        </w:rPr>
        <w:t>c</w:t>
      </w:r>
      <w:r w:rsidRPr="00924D6B">
        <w:rPr>
          <w:rFonts w:asciiTheme="majorHAnsi" w:eastAsia="Tahoma" w:hAnsiTheme="majorHAnsi" w:cs="Tahoma"/>
          <w:position w:val="-1"/>
        </w:rPr>
        <w:t>i</w:t>
      </w:r>
      <w:r w:rsidRPr="00924D6B">
        <w:rPr>
          <w:rFonts w:asciiTheme="majorHAnsi" w:eastAsia="Tahoma" w:hAnsiTheme="majorHAnsi" w:cs="Tahoma"/>
          <w:spacing w:val="1"/>
          <w:position w:val="-1"/>
        </w:rPr>
        <w:t>a</w:t>
      </w:r>
      <w:r w:rsidRPr="00924D6B">
        <w:rPr>
          <w:rFonts w:asciiTheme="majorHAnsi" w:eastAsia="Tahoma" w:hAnsiTheme="majorHAnsi" w:cs="Tahoma"/>
          <w:position w:val="-1"/>
        </w:rPr>
        <w:t>l</w:t>
      </w:r>
      <w:r w:rsidRPr="00924D6B">
        <w:rPr>
          <w:rFonts w:asciiTheme="majorHAnsi" w:eastAsia="Tahoma" w:hAnsiTheme="majorHAnsi" w:cs="Tahoma"/>
          <w:spacing w:val="-5"/>
          <w:position w:val="-1"/>
        </w:rPr>
        <w:t xml:space="preserve"> </w:t>
      </w:r>
      <w:r w:rsidRPr="00924D6B">
        <w:rPr>
          <w:rFonts w:asciiTheme="majorHAnsi" w:eastAsia="Tahoma" w:hAnsiTheme="majorHAnsi" w:cs="Tahoma"/>
          <w:spacing w:val="2"/>
          <w:position w:val="-1"/>
        </w:rPr>
        <w:t>I</w:t>
      </w:r>
      <w:r w:rsidRPr="00924D6B">
        <w:rPr>
          <w:rFonts w:asciiTheme="majorHAnsi" w:eastAsia="Tahoma" w:hAnsiTheme="majorHAnsi" w:cs="Tahoma"/>
          <w:spacing w:val="-1"/>
          <w:position w:val="-1"/>
        </w:rPr>
        <w:t>n</w:t>
      </w:r>
      <w:r w:rsidRPr="00924D6B">
        <w:rPr>
          <w:rFonts w:asciiTheme="majorHAnsi" w:eastAsia="Tahoma" w:hAnsiTheme="majorHAnsi" w:cs="Tahoma"/>
          <w:position w:val="-1"/>
        </w:rPr>
        <w:t>qui</w:t>
      </w:r>
      <w:r w:rsidRPr="00924D6B">
        <w:rPr>
          <w:rFonts w:asciiTheme="majorHAnsi" w:eastAsia="Tahoma" w:hAnsiTheme="majorHAnsi" w:cs="Tahoma"/>
          <w:spacing w:val="2"/>
          <w:position w:val="-1"/>
        </w:rPr>
        <w:t>r</w:t>
      </w:r>
      <w:r w:rsidRPr="00924D6B">
        <w:rPr>
          <w:rFonts w:asciiTheme="majorHAnsi" w:eastAsia="Tahoma" w:hAnsiTheme="majorHAnsi" w:cs="Tahoma"/>
          <w:position w:val="-1"/>
        </w:rPr>
        <w:t>y</w:t>
      </w:r>
    </w:p>
    <w:p w14:paraId="56A98A4E" w14:textId="77777777" w:rsidR="001148AC" w:rsidRPr="00924D6B" w:rsidRDefault="006B66FF">
      <w:pPr>
        <w:spacing w:before="1"/>
        <w:ind w:left="108" w:right="7894"/>
        <w:rPr>
          <w:rFonts w:asciiTheme="majorHAnsi" w:eastAsia="Tahoma" w:hAnsiTheme="majorHAnsi" w:cs="Tahoma"/>
        </w:rPr>
      </w:pPr>
      <w:r w:rsidRPr="00924D6B">
        <w:rPr>
          <w:rFonts w:asciiTheme="majorHAnsi" w:eastAsia="Tahoma" w:hAnsiTheme="majorHAnsi" w:cs="Tahoma"/>
        </w:rPr>
        <w:t>Mo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sh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U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-1"/>
        </w:rPr>
        <w:t>v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rsi</w:t>
      </w:r>
      <w:r w:rsidRPr="00924D6B">
        <w:rPr>
          <w:rFonts w:asciiTheme="majorHAnsi" w:eastAsia="Tahoma" w:hAnsiTheme="majorHAnsi" w:cs="Tahoma"/>
          <w:spacing w:val="3"/>
        </w:rPr>
        <w:t>t</w:t>
      </w:r>
      <w:r w:rsidRPr="00924D6B">
        <w:rPr>
          <w:rFonts w:asciiTheme="majorHAnsi" w:eastAsia="Tahoma" w:hAnsiTheme="majorHAnsi" w:cs="Tahoma"/>
        </w:rPr>
        <w:t>y</w:t>
      </w:r>
      <w:r w:rsidRPr="00924D6B">
        <w:rPr>
          <w:rFonts w:asciiTheme="majorHAnsi" w:eastAsia="Tahoma" w:hAnsiTheme="majorHAnsi" w:cs="Tahoma"/>
          <w:spacing w:val="-9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T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l:</w:t>
      </w:r>
      <w:r w:rsidRPr="00924D6B">
        <w:rPr>
          <w:rFonts w:asciiTheme="majorHAnsi" w:eastAsia="Tahoma" w:hAnsiTheme="majorHAnsi" w:cs="Tahoma"/>
          <w:spacing w:val="1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9</w:t>
      </w:r>
      <w:r w:rsidRPr="00924D6B">
        <w:rPr>
          <w:rFonts w:asciiTheme="majorHAnsi" w:eastAsia="Tahoma" w:hAnsiTheme="majorHAnsi" w:cs="Tahoma"/>
          <w:spacing w:val="1"/>
        </w:rPr>
        <w:t>9</w:t>
      </w:r>
      <w:r w:rsidRPr="00924D6B">
        <w:rPr>
          <w:rFonts w:asciiTheme="majorHAnsi" w:eastAsia="Tahoma" w:hAnsiTheme="majorHAnsi" w:cs="Tahoma"/>
          <w:spacing w:val="-1"/>
        </w:rPr>
        <w:t>0</w:t>
      </w:r>
      <w:r w:rsidRPr="00924D6B">
        <w:rPr>
          <w:rFonts w:asciiTheme="majorHAnsi" w:eastAsia="Tahoma" w:hAnsiTheme="majorHAnsi" w:cs="Tahoma"/>
        </w:rPr>
        <w:t>5</w:t>
      </w:r>
      <w:r w:rsidRPr="00924D6B">
        <w:rPr>
          <w:rFonts w:asciiTheme="majorHAnsi" w:eastAsia="Tahoma" w:hAnsiTheme="majorHAnsi" w:cs="Tahoma"/>
          <w:spacing w:val="-3"/>
        </w:rPr>
        <w:t xml:space="preserve"> </w:t>
      </w:r>
      <w:r w:rsidRPr="00924D6B">
        <w:rPr>
          <w:rFonts w:asciiTheme="majorHAnsi" w:eastAsia="Tahoma" w:hAnsiTheme="majorHAnsi" w:cs="Tahoma"/>
          <w:spacing w:val="-1"/>
        </w:rPr>
        <w:t>3</w:t>
      </w:r>
      <w:r w:rsidRPr="00924D6B">
        <w:rPr>
          <w:rFonts w:asciiTheme="majorHAnsi" w:eastAsia="Tahoma" w:hAnsiTheme="majorHAnsi" w:cs="Tahoma"/>
          <w:spacing w:val="1"/>
        </w:rPr>
        <w:t>3</w:t>
      </w:r>
      <w:r w:rsidRPr="00924D6B">
        <w:rPr>
          <w:rFonts w:asciiTheme="majorHAnsi" w:eastAsia="Tahoma" w:hAnsiTheme="majorHAnsi" w:cs="Tahoma"/>
          <w:spacing w:val="-1"/>
        </w:rPr>
        <w:t>6</w:t>
      </w:r>
      <w:r w:rsidRPr="00924D6B">
        <w:rPr>
          <w:rFonts w:asciiTheme="majorHAnsi" w:eastAsia="Tahoma" w:hAnsiTheme="majorHAnsi" w:cs="Tahoma"/>
        </w:rPr>
        <w:t>6</w:t>
      </w:r>
      <w:hyperlink r:id="rId24">
        <w:r w:rsidRPr="00924D6B">
          <w:rPr>
            <w:rFonts w:asciiTheme="majorHAnsi" w:eastAsia="Tahoma" w:hAnsiTheme="majorHAnsi" w:cs="Tahoma"/>
          </w:rPr>
          <w:t xml:space="preserve"> s.blis</w:t>
        </w:r>
        <w:r w:rsidRPr="00924D6B">
          <w:rPr>
            <w:rFonts w:asciiTheme="majorHAnsi" w:eastAsia="Tahoma" w:hAnsiTheme="majorHAnsi" w:cs="Tahoma"/>
            <w:spacing w:val="2"/>
          </w:rPr>
          <w:t>s</w:t>
        </w:r>
        <w:r w:rsidRPr="00924D6B">
          <w:rPr>
            <w:rFonts w:asciiTheme="majorHAnsi" w:eastAsia="Tahoma" w:hAnsiTheme="majorHAnsi" w:cs="Tahoma"/>
          </w:rPr>
          <w:t>@mo</w:t>
        </w:r>
        <w:r w:rsidRPr="00924D6B">
          <w:rPr>
            <w:rFonts w:asciiTheme="majorHAnsi" w:eastAsia="Tahoma" w:hAnsiTheme="majorHAnsi" w:cs="Tahoma"/>
            <w:spacing w:val="-1"/>
          </w:rPr>
          <w:t>n</w:t>
        </w:r>
        <w:r w:rsidRPr="00924D6B">
          <w:rPr>
            <w:rFonts w:asciiTheme="majorHAnsi" w:eastAsia="Tahoma" w:hAnsiTheme="majorHAnsi" w:cs="Tahoma"/>
            <w:spacing w:val="1"/>
          </w:rPr>
          <w:t>a</w:t>
        </w:r>
        <w:r w:rsidRPr="00924D6B">
          <w:rPr>
            <w:rFonts w:asciiTheme="majorHAnsi" w:eastAsia="Tahoma" w:hAnsiTheme="majorHAnsi" w:cs="Tahoma"/>
            <w:spacing w:val="2"/>
          </w:rPr>
          <w:t>s</w:t>
        </w:r>
        <w:r w:rsidRPr="00924D6B">
          <w:rPr>
            <w:rFonts w:asciiTheme="majorHAnsi" w:eastAsia="Tahoma" w:hAnsiTheme="majorHAnsi" w:cs="Tahoma"/>
          </w:rPr>
          <w:t>h</w:t>
        </w:r>
        <w:r w:rsidRPr="00924D6B">
          <w:rPr>
            <w:rFonts w:asciiTheme="majorHAnsi" w:eastAsia="Tahoma" w:hAnsiTheme="majorHAnsi" w:cs="Tahoma"/>
            <w:spacing w:val="2"/>
          </w:rPr>
          <w:t>.</w:t>
        </w:r>
        <w:r w:rsidRPr="00924D6B">
          <w:rPr>
            <w:rFonts w:asciiTheme="majorHAnsi" w:eastAsia="Tahoma" w:hAnsiTheme="majorHAnsi" w:cs="Tahoma"/>
            <w:spacing w:val="-1"/>
          </w:rPr>
          <w:t>c</w:t>
        </w:r>
        <w:r w:rsidRPr="00924D6B">
          <w:rPr>
            <w:rFonts w:asciiTheme="majorHAnsi" w:eastAsia="Tahoma" w:hAnsiTheme="majorHAnsi" w:cs="Tahoma"/>
          </w:rPr>
          <w:t>om</w:t>
        </w:r>
      </w:hyperlink>
      <w:r w:rsidRPr="00924D6B">
        <w:rPr>
          <w:rFonts w:asciiTheme="majorHAnsi" w:eastAsia="Tahoma" w:hAnsiTheme="majorHAnsi" w:cs="Tahoma"/>
        </w:rPr>
        <w:t xml:space="preserve"> (</w:t>
      </w:r>
      <w:r w:rsidRPr="00924D6B">
        <w:rPr>
          <w:rFonts w:asciiTheme="majorHAnsi" w:eastAsia="Tahoma" w:hAnsiTheme="majorHAnsi" w:cs="Tahoma"/>
          <w:spacing w:val="1"/>
        </w:rPr>
        <w:t>C</w:t>
      </w:r>
      <w:r w:rsidRPr="00924D6B">
        <w:rPr>
          <w:rFonts w:asciiTheme="majorHAnsi" w:eastAsia="Tahoma" w:hAnsiTheme="majorHAnsi" w:cs="Tahoma"/>
          <w:spacing w:val="-1"/>
        </w:rPr>
        <w:t>h</w:t>
      </w:r>
      <w:r w:rsidRPr="00924D6B">
        <w:rPr>
          <w:rFonts w:asciiTheme="majorHAnsi" w:eastAsia="Tahoma" w:hAnsiTheme="majorHAnsi" w:cs="Tahoma"/>
        </w:rPr>
        <w:t>i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6"/>
        </w:rPr>
        <w:t xml:space="preserve"> 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x</w:t>
      </w:r>
      <w:r w:rsidRPr="00924D6B">
        <w:rPr>
          <w:rFonts w:asciiTheme="majorHAnsi" w:eastAsia="Tahoma" w:hAnsiTheme="majorHAnsi" w:cs="Tahoma"/>
          <w:spacing w:val="1"/>
        </w:rPr>
        <w:t>a</w:t>
      </w:r>
      <w:r w:rsidRPr="00924D6B">
        <w:rPr>
          <w:rFonts w:asciiTheme="majorHAnsi" w:eastAsia="Tahoma" w:hAnsiTheme="majorHAnsi" w:cs="Tahoma"/>
        </w:rPr>
        <w:t>mi</w:t>
      </w:r>
      <w:r w:rsidRPr="00924D6B">
        <w:rPr>
          <w:rFonts w:asciiTheme="majorHAnsi" w:eastAsia="Tahoma" w:hAnsiTheme="majorHAnsi" w:cs="Tahoma"/>
          <w:spacing w:val="-1"/>
        </w:rPr>
        <w:t>n</w:t>
      </w:r>
      <w:r w:rsidRPr="00924D6B">
        <w:rPr>
          <w:rFonts w:asciiTheme="majorHAnsi" w:eastAsia="Tahoma" w:hAnsiTheme="majorHAnsi" w:cs="Tahoma"/>
          <w:spacing w:val="1"/>
        </w:rPr>
        <w:t>e</w:t>
      </w:r>
      <w:r w:rsidRPr="00924D6B">
        <w:rPr>
          <w:rFonts w:asciiTheme="majorHAnsi" w:eastAsia="Tahoma" w:hAnsiTheme="majorHAnsi" w:cs="Tahoma"/>
        </w:rPr>
        <w:t>r</w:t>
      </w:r>
      <w:r w:rsidRPr="00924D6B">
        <w:rPr>
          <w:rFonts w:asciiTheme="majorHAnsi" w:eastAsia="Tahoma" w:hAnsiTheme="majorHAnsi" w:cs="Tahoma"/>
          <w:spacing w:val="-8"/>
        </w:rPr>
        <w:t xml:space="preserve"> </w:t>
      </w:r>
      <w:r w:rsidRPr="00924D6B">
        <w:rPr>
          <w:rFonts w:asciiTheme="majorHAnsi" w:eastAsia="Tahoma" w:hAnsiTheme="majorHAnsi" w:cs="Tahoma"/>
          <w:spacing w:val="2"/>
        </w:rPr>
        <w:t>o</w:t>
      </w:r>
      <w:r w:rsidRPr="00924D6B">
        <w:rPr>
          <w:rFonts w:asciiTheme="majorHAnsi" w:eastAsia="Tahoma" w:hAnsiTheme="majorHAnsi" w:cs="Tahoma"/>
        </w:rPr>
        <w:t>f</w:t>
      </w:r>
      <w:r w:rsidRPr="00924D6B">
        <w:rPr>
          <w:rFonts w:asciiTheme="majorHAnsi" w:eastAsia="Tahoma" w:hAnsiTheme="majorHAnsi" w:cs="Tahoma"/>
          <w:spacing w:val="-1"/>
        </w:rPr>
        <w:t xml:space="preserve"> Un</w:t>
      </w:r>
      <w:r w:rsidRPr="00924D6B">
        <w:rPr>
          <w:rFonts w:asciiTheme="majorHAnsi" w:eastAsia="Tahoma" w:hAnsiTheme="majorHAnsi" w:cs="Tahoma"/>
        </w:rPr>
        <w:t>it)</w:t>
      </w:r>
    </w:p>
    <w:sectPr w:rsidR="001148AC" w:rsidRPr="00924D6B">
      <w:pgSz w:w="11920" w:h="16860"/>
      <w:pgMar w:top="1580" w:right="600" w:bottom="280" w:left="114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AEBF8" w14:textId="77777777" w:rsidR="006B66FF" w:rsidRDefault="006B66FF">
      <w:r>
        <w:separator/>
      </w:r>
    </w:p>
  </w:endnote>
  <w:endnote w:type="continuationSeparator" w:id="0">
    <w:p w14:paraId="60DBA882" w14:textId="77777777" w:rsidR="006B66FF" w:rsidRDefault="006B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F4675" w14:textId="5EC01FE4" w:rsidR="001148AC" w:rsidRDefault="001148AC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C5677" w14:textId="77777777" w:rsidR="006B66FF" w:rsidRDefault="006B66FF">
      <w:r>
        <w:separator/>
      </w:r>
    </w:p>
  </w:footnote>
  <w:footnote w:type="continuationSeparator" w:id="0">
    <w:p w14:paraId="612559AD" w14:textId="77777777" w:rsidR="006B66FF" w:rsidRDefault="006B6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A3429"/>
    <w:multiLevelType w:val="multilevel"/>
    <w:tmpl w:val="83BE82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8AC"/>
    <w:rsid w:val="001148AC"/>
    <w:rsid w:val="006B66FF"/>
    <w:rsid w:val="0092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F8216"/>
  <w15:docId w15:val="{3478A62B-1ACA-42BC-8FAF-4A257A5F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4D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D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24D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4D6B"/>
  </w:style>
  <w:style w:type="paragraph" w:styleId="Footer">
    <w:name w:val="footer"/>
    <w:basedOn w:val="Normal"/>
    <w:link w:val="FooterChar"/>
    <w:uiPriority w:val="99"/>
    <w:unhideWhenUsed/>
    <w:rsid w:val="00924D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mailto:bliss@monash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mailto:crane@monash.edu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mailto:.smith@zinc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2021-03-22T12:39:00Z</dcterms:created>
  <dcterms:modified xsi:type="dcterms:W3CDTF">2021-03-22T12:43:00Z</dcterms:modified>
</cp:coreProperties>
</file>